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2D75" w14:textId="0B4D96AF" w:rsidR="00097B8C" w:rsidRDefault="00097B8C" w:rsidP="00097B8C">
      <w:pPr>
        <w:spacing w:line="280" w:lineRule="exac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Mohsin Cross</w:t>
      </w:r>
    </w:p>
    <w:p w14:paraId="629AEA33" w14:textId="4B2A0366" w:rsidR="00BC40EA" w:rsidRDefault="00F54811" w:rsidP="00097B8C">
      <w:pPr>
        <w:spacing w:line="280" w:lineRule="exact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SEN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IO</w:t>
      </w:r>
      <w:r>
        <w:rPr>
          <w:rFonts w:ascii="Calibri" w:eastAsia="Calibri" w:hAnsi="Calibri" w:cs="Calibri"/>
          <w:b/>
          <w:sz w:val="24"/>
          <w:szCs w:val="24"/>
        </w:rPr>
        <w:t>R SALES EXE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3"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TI</w:t>
      </w:r>
      <w:r>
        <w:rPr>
          <w:rFonts w:ascii="Calibri" w:eastAsia="Calibri" w:hAnsi="Calibri" w:cs="Calibri"/>
          <w:b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/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A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UNT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VE</w:t>
      </w:r>
    </w:p>
    <w:p w14:paraId="6C178828" w14:textId="2B119A98" w:rsidR="00BC40EA" w:rsidRDefault="00F54811" w:rsidP="00097B8C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1822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</w:rPr>
        <w:t>580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spacing w:val="-5"/>
        </w:rPr>
        <w:t xml:space="preserve"> </w:t>
      </w:r>
      <w:r>
        <w:rPr>
          <w:rFonts w:ascii="Calibri" w:eastAsia="Calibri" w:hAnsi="Calibri" w:cs="Calibri"/>
        </w:rPr>
        <w:t>612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2"/>
        </w:rPr>
        <w:t>8</w:t>
      </w:r>
      <w:r>
        <w:rPr>
          <w:rFonts w:ascii="Calibri" w:eastAsia="Calibri" w:hAnsi="Calibri" w:cs="Calibri"/>
        </w:rPr>
        <w:t>84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1967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spacing w:val="-1"/>
        </w:rPr>
        <w:t xml:space="preserve"> </w:t>
      </w:r>
      <w:r w:rsidR="00097B8C">
        <w:rPr>
          <w:rFonts w:ascii="Calibri" w:eastAsia="Calibri" w:hAnsi="Calibri" w:cs="Calibri"/>
          <w:color w:val="0000FF"/>
          <w:spacing w:val="3"/>
          <w:u w:val="single" w:color="0000FF"/>
        </w:rPr>
        <w:t>mohsin@gmail.com</w:t>
      </w:r>
    </w:p>
    <w:p w14:paraId="5DCF5A5E" w14:textId="77777777" w:rsidR="00BC40EA" w:rsidRDefault="00BC40EA">
      <w:pPr>
        <w:spacing w:before="7" w:line="140" w:lineRule="exact"/>
        <w:rPr>
          <w:sz w:val="14"/>
          <w:szCs w:val="14"/>
        </w:rPr>
      </w:pPr>
    </w:p>
    <w:p w14:paraId="76CAC174" w14:textId="5D648AD0" w:rsidR="00BC40EA" w:rsidRDefault="00F54811" w:rsidP="00097B8C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53"/>
          <w:sz w:val="24"/>
          <w:szCs w:val="24"/>
        </w:rPr>
        <w:t xml:space="preserve"> </w:t>
      </w:r>
      <w:r>
        <w:rPr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B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b/>
          <w:sz w:val="24"/>
          <w:szCs w:val="24"/>
        </w:rPr>
        <w:t>SIN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PL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TIO</w:t>
      </w:r>
      <w:r>
        <w:rPr>
          <w:rFonts w:ascii="Calibri" w:eastAsia="Calibri" w:hAnsi="Calibri" w:cs="Calibri"/>
          <w:b/>
          <w:sz w:val="24"/>
          <w:szCs w:val="24"/>
        </w:rPr>
        <w:t>NS</w:t>
      </w:r>
      <w:r>
        <w:rPr>
          <w:rFonts w:ascii="Calibri" w:eastAsia="Calibri" w:hAnsi="Calibri" w:cs="Calibri"/>
          <w:b/>
          <w:spacing w:val="53"/>
          <w:sz w:val="24"/>
          <w:szCs w:val="24"/>
        </w:rPr>
        <w:t xml:space="preserve"> </w:t>
      </w:r>
      <w:r>
        <w:rPr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z w:val="24"/>
          <w:szCs w:val="24"/>
        </w:rPr>
        <w:t>ER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PR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SE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SALES</w:t>
      </w:r>
    </w:p>
    <w:p w14:paraId="5B6C8244" w14:textId="77777777" w:rsidR="00BC40EA" w:rsidRDefault="00BC40EA">
      <w:pPr>
        <w:spacing w:before="2" w:line="180" w:lineRule="exact"/>
        <w:rPr>
          <w:sz w:val="18"/>
          <w:szCs w:val="18"/>
        </w:rPr>
      </w:pPr>
    </w:p>
    <w:p w14:paraId="6CCE3FBF" w14:textId="752E4658" w:rsidR="00BC40EA" w:rsidRDefault="00F54811" w:rsidP="00097B8C">
      <w:pPr>
        <w:spacing w:before="15"/>
        <w:ind w:left="260" w:right="36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Forwar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g,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8"/>
        </w:rPr>
        <w:t xml:space="preserve"> </w:t>
      </w:r>
      <w:r>
        <w:rPr>
          <w:rFonts w:ascii="Calibri" w:eastAsia="Calibri" w:hAnsi="Calibri" w:cs="Calibri"/>
        </w:rPr>
        <w:t xml:space="preserve">IT 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18"/>
        </w:rPr>
        <w:t xml:space="preserve"> </w:t>
      </w:r>
      <w:r>
        <w:rPr>
          <w:rFonts w:ascii="Calibri" w:eastAsia="Calibri" w:hAnsi="Calibri" w:cs="Calibri"/>
        </w:rPr>
        <w:t xml:space="preserve">at 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tifyi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g </w:t>
      </w:r>
      <w:r>
        <w:rPr>
          <w:rFonts w:ascii="Calibri" w:eastAsia="Calibri" w:hAnsi="Calibri" w:cs="Calibri"/>
          <w:spacing w:val="19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illio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ollar o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ities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ility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5"/>
        </w:rPr>
        <w:t xml:space="preserve">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s,</w:t>
      </w:r>
    </w:p>
    <w:p w14:paraId="3F706272" w14:textId="77777777" w:rsidR="00BC40EA" w:rsidRDefault="00F54811">
      <w:pPr>
        <w:spacing w:line="240" w:lineRule="exact"/>
        <w:ind w:left="2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3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sf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lly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oot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3"/>
        </w:rPr>
        <w:t>hi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1"/>
        </w:rPr>
        <w:t>unp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1"/>
        </w:rPr>
        <w:t>tun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500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</w:rPr>
        <w:t>orga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iz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to</w:t>
      </w:r>
    </w:p>
    <w:p w14:paraId="557D8428" w14:textId="77777777" w:rsidR="00BC40EA" w:rsidRDefault="00F54811">
      <w:pPr>
        <w:ind w:left="2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rich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hn</w:t>
      </w:r>
      <w:r>
        <w:rPr>
          <w:rFonts w:ascii="Calibri" w:eastAsia="Calibri" w:hAnsi="Calibri" w:cs="Calibri"/>
        </w:rPr>
        <w:t>ical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ow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.</w:t>
      </w:r>
    </w:p>
    <w:p w14:paraId="4B43DD14" w14:textId="77777777" w:rsidR="00BC40EA" w:rsidRDefault="00BC40EA">
      <w:pPr>
        <w:spacing w:before="1" w:line="120" w:lineRule="exact"/>
        <w:rPr>
          <w:sz w:val="13"/>
          <w:szCs w:val="13"/>
        </w:rPr>
      </w:pPr>
    </w:p>
    <w:p w14:paraId="05852D59" w14:textId="77777777" w:rsidR="00BC40EA" w:rsidRDefault="00BC40EA">
      <w:pPr>
        <w:spacing w:line="200" w:lineRule="exact"/>
      </w:pPr>
    </w:p>
    <w:p w14:paraId="61296414" w14:textId="77777777" w:rsidR="00BC40EA" w:rsidRDefault="00BC40EA">
      <w:pPr>
        <w:spacing w:line="200" w:lineRule="exact"/>
      </w:pPr>
    </w:p>
    <w:p w14:paraId="0BF14EAD" w14:textId="77777777" w:rsidR="00BC40EA" w:rsidRDefault="00BC40EA">
      <w:pPr>
        <w:spacing w:line="200" w:lineRule="exact"/>
      </w:pPr>
    </w:p>
    <w:p w14:paraId="4363FC8B" w14:textId="77777777" w:rsidR="00BC40EA" w:rsidRDefault="00BC40EA">
      <w:pPr>
        <w:spacing w:line="200" w:lineRule="exact"/>
      </w:pPr>
    </w:p>
    <w:p w14:paraId="6DDC3516" w14:textId="77777777" w:rsidR="00BC40EA" w:rsidRDefault="00BC40EA">
      <w:pPr>
        <w:spacing w:line="200" w:lineRule="exact"/>
      </w:pPr>
    </w:p>
    <w:p w14:paraId="33ED8FF8" w14:textId="77777777" w:rsidR="00BC40EA" w:rsidRDefault="00BC40EA">
      <w:pPr>
        <w:spacing w:line="200" w:lineRule="exact"/>
      </w:pPr>
    </w:p>
    <w:p w14:paraId="3BB8E40D" w14:textId="77777777" w:rsidR="00BC40EA" w:rsidRDefault="00BC40EA">
      <w:pPr>
        <w:spacing w:line="200" w:lineRule="exact"/>
      </w:pPr>
    </w:p>
    <w:p w14:paraId="3F11A116" w14:textId="77777777" w:rsidR="00BC40EA" w:rsidRDefault="00BC40EA">
      <w:pPr>
        <w:spacing w:line="200" w:lineRule="exact"/>
      </w:pPr>
    </w:p>
    <w:p w14:paraId="225DA515" w14:textId="77777777" w:rsidR="00BC40EA" w:rsidRDefault="00BC40EA">
      <w:pPr>
        <w:spacing w:line="200" w:lineRule="exact"/>
      </w:pPr>
    </w:p>
    <w:p w14:paraId="7D92D32B" w14:textId="77777777" w:rsidR="00BC40EA" w:rsidRDefault="00BC40EA">
      <w:pPr>
        <w:spacing w:line="200" w:lineRule="exact"/>
      </w:pPr>
    </w:p>
    <w:p w14:paraId="04BC0FD6" w14:textId="77777777" w:rsidR="00BC40EA" w:rsidRDefault="00BC40EA">
      <w:pPr>
        <w:spacing w:line="200" w:lineRule="exact"/>
      </w:pPr>
    </w:p>
    <w:p w14:paraId="3DB837EB" w14:textId="77777777" w:rsidR="00BC40EA" w:rsidRDefault="00BC40EA">
      <w:pPr>
        <w:spacing w:line="200" w:lineRule="exact"/>
      </w:pPr>
    </w:p>
    <w:p w14:paraId="5F460E88" w14:textId="77777777" w:rsidR="00BC40EA" w:rsidRDefault="00BC40EA">
      <w:pPr>
        <w:spacing w:line="200" w:lineRule="exact"/>
      </w:pPr>
    </w:p>
    <w:p w14:paraId="1DA86148" w14:textId="77777777" w:rsidR="00BC40EA" w:rsidRDefault="00BC40EA">
      <w:pPr>
        <w:spacing w:line="200" w:lineRule="exact"/>
      </w:pPr>
    </w:p>
    <w:p w14:paraId="5FA8D3E2" w14:textId="77777777" w:rsidR="00BC40EA" w:rsidRDefault="00BC40EA">
      <w:pPr>
        <w:spacing w:line="200" w:lineRule="exact"/>
      </w:pPr>
    </w:p>
    <w:p w14:paraId="6AD55EF0" w14:textId="77777777" w:rsidR="00BC40EA" w:rsidRDefault="00BC40EA">
      <w:pPr>
        <w:spacing w:line="200" w:lineRule="exact"/>
      </w:pPr>
    </w:p>
    <w:p w14:paraId="16A8153A" w14:textId="77777777" w:rsidR="00BC40EA" w:rsidRDefault="00BC40EA">
      <w:pPr>
        <w:spacing w:line="200" w:lineRule="exact"/>
      </w:pPr>
    </w:p>
    <w:p w14:paraId="4943053F" w14:textId="77777777" w:rsidR="00BC40EA" w:rsidRDefault="00BC40EA">
      <w:pPr>
        <w:spacing w:line="200" w:lineRule="exact"/>
      </w:pPr>
    </w:p>
    <w:p w14:paraId="2B2D1E0D" w14:textId="77777777" w:rsidR="00BC40EA" w:rsidRDefault="00BC40EA">
      <w:pPr>
        <w:spacing w:line="200" w:lineRule="exact"/>
      </w:pPr>
    </w:p>
    <w:p w14:paraId="7CE69C3B" w14:textId="77777777" w:rsidR="00BC40EA" w:rsidRDefault="00BC40EA">
      <w:pPr>
        <w:spacing w:line="200" w:lineRule="exact"/>
      </w:pPr>
    </w:p>
    <w:p w14:paraId="36047686" w14:textId="77777777" w:rsidR="00BC40EA" w:rsidRDefault="00BC40EA">
      <w:pPr>
        <w:spacing w:line="200" w:lineRule="exact"/>
      </w:pPr>
    </w:p>
    <w:p w14:paraId="6443CC84" w14:textId="77777777" w:rsidR="00BC40EA" w:rsidRDefault="00BC40EA">
      <w:pPr>
        <w:spacing w:line="200" w:lineRule="exact"/>
      </w:pPr>
    </w:p>
    <w:p w14:paraId="1809DBFE" w14:textId="77777777" w:rsidR="00BC40EA" w:rsidRDefault="00BC40EA">
      <w:pPr>
        <w:spacing w:line="200" w:lineRule="exact"/>
      </w:pPr>
    </w:p>
    <w:p w14:paraId="4D49524D" w14:textId="77777777" w:rsidR="00BC40EA" w:rsidRDefault="00BC40EA">
      <w:pPr>
        <w:spacing w:line="200" w:lineRule="exact"/>
      </w:pPr>
    </w:p>
    <w:p w14:paraId="10E72233" w14:textId="77777777" w:rsidR="00BC40EA" w:rsidRDefault="00BC40EA">
      <w:pPr>
        <w:spacing w:line="200" w:lineRule="exact"/>
      </w:pPr>
    </w:p>
    <w:p w14:paraId="0E17CA49" w14:textId="77777777" w:rsidR="00BC40EA" w:rsidRDefault="00BC40EA">
      <w:pPr>
        <w:spacing w:line="200" w:lineRule="exact"/>
      </w:pPr>
    </w:p>
    <w:p w14:paraId="41B7F822" w14:textId="77777777" w:rsidR="00BC40EA" w:rsidRDefault="00F54811">
      <w:pPr>
        <w:spacing w:before="15"/>
        <w:ind w:left="260" w:right="363"/>
        <w:rPr>
          <w:rFonts w:ascii="Calibri" w:eastAsia="Calibri" w:hAnsi="Calibri" w:cs="Calibri"/>
        </w:rPr>
      </w:pPr>
      <w:r>
        <w:pict w14:anchorId="1342382B"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33pt;margin-top:-259pt;width:546.1pt;height:263.1pt;z-index:-25166028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60"/>
                  </w:tblGrid>
                  <w:tr w:rsidR="00BC40EA" w14:paraId="7D92027D" w14:textId="77777777">
                    <w:trPr>
                      <w:trHeight w:hRule="exact" w:val="732"/>
                    </w:trPr>
                    <w:tc>
                      <w:tcPr>
                        <w:tcW w:w="108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2A1371ED" w14:textId="77777777" w:rsidR="00BC40EA" w:rsidRDefault="00F54811">
                        <w:pPr>
                          <w:spacing w:line="240" w:lineRule="exact"/>
                          <w:ind w:left="1202" w:right="1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&amp; Ret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&amp;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t…Sa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age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9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nt</w:t>
                        </w:r>
                      </w:p>
                      <w:p w14:paraId="47065B0D" w14:textId="77777777" w:rsidR="00BC40EA" w:rsidRDefault="00F54811">
                        <w:pPr>
                          <w:spacing w:line="240" w:lineRule="exact"/>
                          <w:ind w:left="1166" w:right="1175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&amp; Deal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/S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&amp; Cli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rai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g</w:t>
                        </w:r>
                      </w:p>
                      <w:p w14:paraId="59DFE646" w14:textId="77777777" w:rsidR="00BC40EA" w:rsidRDefault="00F54811">
                        <w:pPr>
                          <w:ind w:left="923" w:right="92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ip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ildi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&amp; 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age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t…Pr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odu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&amp;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&amp; 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</w:rPr>
                          <w:t>mm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icati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n</w:t>
                        </w:r>
                      </w:p>
                    </w:tc>
                  </w:tr>
                  <w:tr w:rsidR="00BC40EA" w14:paraId="7F45CD06" w14:textId="77777777">
                    <w:trPr>
                      <w:trHeight w:hRule="exact" w:val="479"/>
                    </w:trPr>
                    <w:tc>
                      <w:tcPr>
                        <w:tcW w:w="108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76674D" w14:textId="77777777" w:rsidR="00BC40EA" w:rsidRDefault="00BC40EA">
                        <w:pPr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0A65D269" w14:textId="77777777" w:rsidR="00BC40EA" w:rsidRDefault="00F54811">
                        <w:pPr>
                          <w:ind w:left="4357" w:right="4358"/>
                          <w:jc w:val="center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SALES BEN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  <w:tr w:rsidR="00BC40EA" w14:paraId="37DAE737" w14:textId="77777777">
                    <w:trPr>
                      <w:trHeight w:hRule="exact" w:val="2542"/>
                    </w:trPr>
                    <w:tc>
                      <w:tcPr>
                        <w:tcW w:w="108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D758F0" w14:textId="77777777" w:rsidR="00BC40EA" w:rsidRDefault="00F54811">
                        <w:pPr>
                          <w:spacing w:line="240" w:lineRule="exact"/>
                          <w:ind w:left="120" w:right="-2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 xml:space="preserve">•       </w:t>
                        </w:r>
                        <w:r>
                          <w:rPr>
                            <w:rFonts w:ascii="Juice ITC" w:eastAsia="Juice ITC" w:hAnsi="Juice ITC" w:cs="Juice ITC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acco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Vi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ly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ain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.S.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  <w:p w14:paraId="677BCF78" w14:textId="77777777" w:rsidR="00BC40EA" w:rsidRDefault="00F54811">
                        <w:pPr>
                          <w:ind w:left="480" w:right="-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s. 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aged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compl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compr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real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zed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$1.4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revenue, 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$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60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000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fut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erv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.</w:t>
                        </w:r>
                      </w:p>
                      <w:p w14:paraId="13D31819" w14:textId="77777777" w:rsidR="00BC40EA" w:rsidRDefault="00F54811">
                        <w:pPr>
                          <w:tabs>
                            <w:tab w:val="left" w:pos="460"/>
                          </w:tabs>
                          <w:spacing w:line="240" w:lineRule="exact"/>
                          <w:ind w:left="480" w:right="-5" w:hanging="36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>•</w:t>
                        </w: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after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ith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compa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ADP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Soft,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oftw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utio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alued 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$1.8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.</w:t>
                        </w:r>
                      </w:p>
                      <w:p w14:paraId="245020F8" w14:textId="77777777" w:rsidR="00BC40EA" w:rsidRDefault="00F54811">
                        <w:pPr>
                          <w:tabs>
                            <w:tab w:val="left" w:pos="460"/>
                          </w:tabs>
                          <w:spacing w:before="2"/>
                          <w:ind w:left="480" w:right="-8" w:hanging="36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>•</w:t>
                        </w: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</w:rPr>
                          <w:t>Built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ith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3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uc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fu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arg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omplex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acco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nts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48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nt 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real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$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ale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.</w:t>
                        </w:r>
                      </w:p>
                      <w:p w14:paraId="310D922D" w14:textId="77777777" w:rsidR="00BC40EA" w:rsidRDefault="00F54811">
                        <w:pPr>
                          <w:spacing w:line="24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 xml:space="preserve">•       </w:t>
                        </w:r>
                        <w:r>
                          <w:rPr>
                            <w:rFonts w:ascii="Juice ITC" w:eastAsia="Juice ITC" w:hAnsi="Juice ITC" w:cs="Juice ITC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large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compa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’s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arket,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  <w:p w14:paraId="70AD9825" w14:textId="77777777" w:rsidR="00BC40EA" w:rsidRDefault="00F54811">
                        <w:pPr>
                          <w:ind w:left="48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ollar</w:t>
                        </w:r>
                        <w:r>
                          <w:rPr>
                            <w:rFonts w:ascii="Calibri" w:eastAsia="Calibri" w:hAnsi="Calibri" w:cs="Calibri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ol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</w:p>
                      <w:p w14:paraId="4EB2AE70" w14:textId="77777777" w:rsidR="00BC40EA" w:rsidRDefault="00F54811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Juice ITC" w:eastAsia="Juice ITC" w:hAnsi="Juice ITC" w:cs="Juice ITC"/>
                            <w:sz w:val="16"/>
                            <w:szCs w:val="16"/>
                          </w:rPr>
                          <w:t xml:space="preserve">•       </w:t>
                        </w:r>
                        <w:r>
                          <w:rPr>
                            <w:rFonts w:ascii="Juice ITC" w:eastAsia="Juice ITC" w:hAnsi="Juice ITC" w:cs="Juice ITC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oned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oftw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erv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ces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acco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ex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tiv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ales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$300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care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.</w:t>
                        </w:r>
                      </w:p>
                    </w:tc>
                  </w:tr>
                  <w:tr w:rsidR="00BC40EA" w14:paraId="60264C70" w14:textId="77777777">
                    <w:trPr>
                      <w:trHeight w:hRule="exact" w:val="418"/>
                    </w:trPr>
                    <w:tc>
                      <w:tcPr>
                        <w:tcW w:w="10860" w:type="dxa"/>
                        <w:tcBorders>
                          <w:top w:val="nil"/>
                          <w:left w:val="nil"/>
                          <w:bottom w:val="single" w:sz="12" w:space="0" w:color="585858"/>
                          <w:right w:val="nil"/>
                        </w:tcBorders>
                      </w:tcPr>
                      <w:p w14:paraId="63E4EB5D" w14:textId="77777777" w:rsidR="00BC40EA" w:rsidRDefault="00F54811">
                        <w:pPr>
                          <w:spacing w:before="47"/>
                          <w:ind w:left="353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EXE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UT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 xml:space="preserve">R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RR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VE</w:t>
                        </w:r>
                      </w:p>
                    </w:tc>
                  </w:tr>
                  <w:tr w:rsidR="00BC40EA" w14:paraId="56A24A3C" w14:textId="77777777">
                    <w:trPr>
                      <w:trHeight w:hRule="exact" w:val="353"/>
                    </w:trPr>
                    <w:tc>
                      <w:tcPr>
                        <w:tcW w:w="10860" w:type="dxa"/>
                        <w:tcBorders>
                          <w:top w:val="single" w:sz="12" w:space="0" w:color="585858"/>
                          <w:left w:val="nil"/>
                          <w:bottom w:val="single" w:sz="12" w:space="0" w:color="585858"/>
                          <w:right w:val="nil"/>
                        </w:tcBorders>
                        <w:shd w:val="clear" w:color="auto" w:fill="D9D9D9"/>
                      </w:tcPr>
                      <w:p w14:paraId="384F55FB" w14:textId="77777777" w:rsidR="00BC40EA" w:rsidRDefault="00F54811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F.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. 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ur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y 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New 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3"/>
                            <w:szCs w:val="23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NY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 xml:space="preserve">                                                      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  <w:t>ent</w:t>
                        </w:r>
                      </w:p>
                    </w:tc>
                  </w:tr>
                  <w:tr w:rsidR="00BC40EA" w14:paraId="5235FE68" w14:textId="77777777">
                    <w:trPr>
                      <w:trHeight w:hRule="exact" w:val="300"/>
                    </w:trPr>
                    <w:tc>
                      <w:tcPr>
                        <w:tcW w:w="10860" w:type="dxa"/>
                        <w:vMerge w:val="restart"/>
                        <w:tcBorders>
                          <w:top w:val="single" w:sz="12" w:space="0" w:color="585858"/>
                          <w:left w:val="nil"/>
                          <w:right w:val="nil"/>
                        </w:tcBorders>
                      </w:tcPr>
                      <w:p w14:paraId="2B06C7A6" w14:textId="77777777" w:rsidR="00BC40EA" w:rsidRDefault="00F54811">
                        <w:pPr>
                          <w:spacing w:line="220" w:lineRule="exact"/>
                          <w:ind w:left="2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Fo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500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ompan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dep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nden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tw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po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in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ld.</w:t>
                        </w:r>
                      </w:p>
                      <w:p w14:paraId="3E25FBB4" w14:textId="77777777" w:rsidR="00BC40EA" w:rsidRDefault="00F54811">
                        <w:pPr>
                          <w:spacing w:before="72"/>
                          <w:ind w:left="29"/>
                          <w:rPr>
                            <w:rFonts w:ascii="Calibri" w:eastAsia="Calibri" w:hAnsi="Calibri" w:cs="Calibri"/>
                            <w:sz w:val="23"/>
                            <w:szCs w:val="23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>EX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 xml:space="preserve">ES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3"/>
                            <w:szCs w:val="23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3"/>
                            <w:szCs w:val="23"/>
                          </w:rPr>
                          <w:t>GIST</w:t>
                        </w:r>
                      </w:p>
                    </w:tc>
                  </w:tr>
                  <w:tr w:rsidR="00BC40EA" w14:paraId="1ADFC3C7" w14:textId="77777777">
                    <w:trPr>
                      <w:trHeight w:hRule="exact" w:val="377"/>
                    </w:trPr>
                    <w:tc>
                      <w:tcPr>
                        <w:tcW w:w="10860" w:type="dxa"/>
                        <w:vMerge/>
                        <w:tcBorders>
                          <w:left w:val="nil"/>
                          <w:bottom w:val="single" w:sz="25" w:space="0" w:color="D9D9D9"/>
                          <w:right w:val="nil"/>
                        </w:tcBorders>
                      </w:tcPr>
                      <w:p w14:paraId="7C6DC9B3" w14:textId="77777777" w:rsidR="00BC40EA" w:rsidRDefault="00BC40EA"/>
                    </w:tc>
                  </w:tr>
                </w:tbl>
                <w:p w14:paraId="15666490" w14:textId="77777777" w:rsidR="00BC40EA" w:rsidRDefault="00BC40EA"/>
              </w:txbxContent>
            </v:textbox>
            <w10:wrap anchorx="page"/>
          </v:shape>
        </w:pic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gic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</w:rPr>
        <w:t>of  For</w:t>
      </w:r>
      <w:r>
        <w:rPr>
          <w:rFonts w:ascii="Calibri" w:eastAsia="Calibri" w:hAnsi="Calibri" w:cs="Calibri"/>
          <w:spacing w:val="1"/>
        </w:rPr>
        <w:t>tun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 xml:space="preserve">500 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tifyi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’ 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3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sol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9"/>
        </w:rPr>
        <w:t>t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</w:p>
    <w:p w14:paraId="49B7113C" w14:textId="2FC42E04" w:rsidR="00BC40EA" w:rsidRDefault="00F54811">
      <w:pPr>
        <w:spacing w:line="240" w:lineRule="exact"/>
        <w:ind w:left="351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 xml:space="preserve">•       </w:t>
      </w:r>
      <w:r>
        <w:rPr>
          <w:rFonts w:ascii="Juice ITC" w:eastAsia="Juice ITC" w:hAnsi="Juice ITC" w:cs="Juice ITC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i/>
        </w:rPr>
        <w:t>Ca</w:t>
      </w:r>
      <w:r>
        <w:rPr>
          <w:rFonts w:ascii="Calibri" w:eastAsia="Calibri" w:hAnsi="Calibri" w:cs="Calibri"/>
          <w:b/>
          <w:i/>
          <w:spacing w:val="1"/>
        </w:rPr>
        <w:t>p</w:t>
      </w:r>
      <w:r>
        <w:rPr>
          <w:rFonts w:ascii="Calibri" w:eastAsia="Calibri" w:hAnsi="Calibri" w:cs="Calibri"/>
          <w:b/>
          <w:i/>
        </w:rPr>
        <w:t>t</w:t>
      </w:r>
      <w:r>
        <w:rPr>
          <w:rFonts w:ascii="Calibri" w:eastAsia="Calibri" w:hAnsi="Calibri" w:cs="Calibri"/>
          <w:b/>
          <w:i/>
          <w:spacing w:val="1"/>
        </w:rPr>
        <w:t>u</w:t>
      </w:r>
      <w:r>
        <w:rPr>
          <w:rFonts w:ascii="Calibri" w:eastAsia="Calibri" w:hAnsi="Calibri" w:cs="Calibri"/>
          <w:b/>
          <w:i/>
        </w:rPr>
        <w:t>red</w:t>
      </w:r>
      <w:r>
        <w:rPr>
          <w:rFonts w:ascii="Calibri" w:eastAsia="Calibri" w:hAnsi="Calibri" w:cs="Calibri"/>
          <w:b/>
          <w:i/>
          <w:spacing w:val="-7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2</w:t>
      </w:r>
      <w:r>
        <w:rPr>
          <w:rFonts w:ascii="Calibri" w:eastAsia="Calibri" w:hAnsi="Calibri" w:cs="Calibri"/>
          <w:b/>
          <w:i/>
        </w:rPr>
        <w:t>60%</w:t>
      </w:r>
      <w:r>
        <w:rPr>
          <w:rFonts w:ascii="Calibri" w:eastAsia="Calibri" w:hAnsi="Calibri" w:cs="Calibri"/>
          <w:b/>
          <w:i/>
          <w:spacing w:val="-3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4</w:t>
      </w:r>
      <w:r>
        <w:rPr>
          <w:rFonts w:ascii="Calibri" w:eastAsia="Calibri" w:hAnsi="Calibri" w:cs="Calibri"/>
          <w:b/>
          <w:i/>
          <w:spacing w:val="1"/>
          <w:position w:val="10"/>
          <w:sz w:val="13"/>
          <w:szCs w:val="13"/>
        </w:rPr>
        <w:t>t</w:t>
      </w:r>
      <w:r>
        <w:rPr>
          <w:rFonts w:ascii="Calibri" w:eastAsia="Calibri" w:hAnsi="Calibri" w:cs="Calibri"/>
          <w:b/>
          <w:i/>
          <w:position w:val="10"/>
          <w:sz w:val="13"/>
          <w:szCs w:val="13"/>
        </w:rPr>
        <w:t>h</w:t>
      </w:r>
      <w:r>
        <w:rPr>
          <w:rFonts w:ascii="Calibri" w:eastAsia="Calibri" w:hAnsi="Calibri" w:cs="Calibri"/>
          <w:b/>
          <w:i/>
          <w:spacing w:val="13"/>
          <w:position w:val="10"/>
          <w:sz w:val="13"/>
          <w:szCs w:val="13"/>
        </w:rPr>
        <w:t xml:space="preserve"> </w:t>
      </w:r>
      <w:r>
        <w:rPr>
          <w:rFonts w:ascii="Calibri" w:eastAsia="Calibri" w:hAnsi="Calibri" w:cs="Calibri"/>
          <w:b/>
          <w:i/>
        </w:rPr>
        <w:t>q</w:t>
      </w:r>
      <w:r>
        <w:rPr>
          <w:rFonts w:ascii="Calibri" w:eastAsia="Calibri" w:hAnsi="Calibri" w:cs="Calibri"/>
          <w:b/>
          <w:i/>
          <w:spacing w:val="1"/>
        </w:rPr>
        <w:t>u</w:t>
      </w:r>
      <w:r>
        <w:rPr>
          <w:rFonts w:ascii="Calibri" w:eastAsia="Calibri" w:hAnsi="Calibri" w:cs="Calibri"/>
          <w:b/>
          <w:i/>
        </w:rPr>
        <w:t>art</w:t>
      </w:r>
      <w:r>
        <w:rPr>
          <w:rFonts w:ascii="Calibri" w:eastAsia="Calibri" w:hAnsi="Calibri" w:cs="Calibri"/>
          <w:b/>
          <w:i/>
          <w:spacing w:val="1"/>
        </w:rPr>
        <w:t>e</w:t>
      </w:r>
      <w:r>
        <w:rPr>
          <w:rFonts w:ascii="Calibri" w:eastAsia="Calibri" w:hAnsi="Calibri" w:cs="Calibri"/>
          <w:b/>
          <w:i/>
        </w:rPr>
        <w:t>r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s</w:t>
      </w:r>
      <w:r>
        <w:rPr>
          <w:rFonts w:ascii="Calibri" w:eastAsia="Calibri" w:hAnsi="Calibri" w:cs="Calibri"/>
          <w:b/>
          <w:i/>
          <w:spacing w:val="3"/>
        </w:rPr>
        <w:t>a</w:t>
      </w:r>
      <w:r>
        <w:rPr>
          <w:rFonts w:ascii="Calibri" w:eastAsia="Calibri" w:hAnsi="Calibri" w:cs="Calibri"/>
          <w:b/>
          <w:i/>
          <w:spacing w:val="-1"/>
        </w:rPr>
        <w:t>l</w:t>
      </w:r>
      <w:r>
        <w:rPr>
          <w:rFonts w:ascii="Calibri" w:eastAsia="Calibri" w:hAnsi="Calibri" w:cs="Calibri"/>
          <w:b/>
          <w:i/>
        </w:rPr>
        <w:t>es</w:t>
      </w:r>
      <w:r>
        <w:rPr>
          <w:rFonts w:ascii="Calibri" w:eastAsia="Calibri" w:hAnsi="Calibri" w:cs="Calibri"/>
          <w:b/>
          <w:i/>
          <w:spacing w:val="-2"/>
        </w:rPr>
        <w:t xml:space="preserve"> </w:t>
      </w:r>
      <w:r>
        <w:rPr>
          <w:rFonts w:ascii="Calibri" w:eastAsia="Calibri" w:hAnsi="Calibri" w:cs="Calibri"/>
          <w:b/>
          <w:i/>
        </w:rPr>
        <w:t>q</w:t>
      </w:r>
      <w:r>
        <w:rPr>
          <w:rFonts w:ascii="Calibri" w:eastAsia="Calibri" w:hAnsi="Calibri" w:cs="Calibri"/>
          <w:b/>
          <w:i/>
          <w:spacing w:val="1"/>
        </w:rPr>
        <w:t>u</w:t>
      </w:r>
      <w:r>
        <w:rPr>
          <w:rFonts w:ascii="Calibri" w:eastAsia="Calibri" w:hAnsi="Calibri" w:cs="Calibri"/>
          <w:b/>
          <w:i/>
        </w:rPr>
        <w:t>ot</w:t>
      </w:r>
      <w:r>
        <w:rPr>
          <w:rFonts w:ascii="Calibri" w:eastAsia="Calibri" w:hAnsi="Calibri" w:cs="Calibri"/>
          <w:b/>
          <w:i/>
          <w:spacing w:val="1"/>
        </w:rPr>
        <w:t>a</w:t>
      </w:r>
      <w:r>
        <w:rPr>
          <w:rFonts w:ascii="Calibri" w:eastAsia="Calibri" w:hAnsi="Calibri" w:cs="Calibri"/>
          <w:b/>
          <w:i/>
        </w:rPr>
        <w:t>,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v</w:t>
      </w:r>
      <w:r>
        <w:rPr>
          <w:rFonts w:ascii="Calibri" w:eastAsia="Calibri" w:hAnsi="Calibri" w:cs="Calibri"/>
          <w:b/>
          <w:i/>
        </w:rPr>
        <w:t>alued</w:t>
      </w:r>
      <w:r>
        <w:rPr>
          <w:rFonts w:ascii="Calibri" w:eastAsia="Calibri" w:hAnsi="Calibri" w:cs="Calibri"/>
          <w:b/>
          <w:i/>
          <w:spacing w:val="-5"/>
        </w:rPr>
        <w:t xml:space="preserve"> </w:t>
      </w:r>
      <w:r>
        <w:rPr>
          <w:rFonts w:ascii="Calibri" w:eastAsia="Calibri" w:hAnsi="Calibri" w:cs="Calibri"/>
          <w:b/>
          <w:i/>
        </w:rPr>
        <w:t>at</w:t>
      </w:r>
      <w:r>
        <w:rPr>
          <w:rFonts w:ascii="Calibri" w:eastAsia="Calibri" w:hAnsi="Calibri" w:cs="Calibri"/>
          <w:b/>
          <w:i/>
          <w:spacing w:val="-1"/>
        </w:rPr>
        <w:t xml:space="preserve"> </w:t>
      </w:r>
      <w:r>
        <w:rPr>
          <w:rFonts w:ascii="Calibri" w:eastAsia="Calibri" w:hAnsi="Calibri" w:cs="Calibri"/>
          <w:b/>
          <w:i/>
        </w:rPr>
        <w:t>$1</w:t>
      </w:r>
      <w:r>
        <w:rPr>
          <w:rFonts w:ascii="Calibri" w:eastAsia="Calibri" w:hAnsi="Calibri" w:cs="Calibri"/>
          <w:b/>
          <w:i/>
          <w:spacing w:val="2"/>
        </w:rPr>
        <w:t>.</w:t>
      </w:r>
      <w:r>
        <w:rPr>
          <w:rFonts w:ascii="Calibri" w:eastAsia="Calibri" w:hAnsi="Calibri" w:cs="Calibri"/>
          <w:b/>
          <w:i/>
        </w:rPr>
        <w:t>10</w:t>
      </w:r>
      <w:r>
        <w:rPr>
          <w:rFonts w:ascii="Calibri" w:eastAsia="Calibri" w:hAnsi="Calibri" w:cs="Calibri"/>
          <w:b/>
          <w:i/>
          <w:spacing w:val="-5"/>
        </w:rPr>
        <w:t xml:space="preserve"> </w:t>
      </w:r>
      <w:r>
        <w:rPr>
          <w:rFonts w:ascii="Calibri" w:eastAsia="Calibri" w:hAnsi="Calibri" w:cs="Calibri"/>
          <w:b/>
          <w:i/>
          <w:spacing w:val="3"/>
        </w:rPr>
        <w:t>m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  <w:spacing w:val="1"/>
        </w:rPr>
        <w:t>l</w:t>
      </w:r>
      <w:r>
        <w:rPr>
          <w:rFonts w:ascii="Calibri" w:eastAsia="Calibri" w:hAnsi="Calibri" w:cs="Calibri"/>
          <w:b/>
          <w:i/>
          <w:spacing w:val="-1"/>
        </w:rPr>
        <w:t>li</w:t>
      </w:r>
      <w:r>
        <w:rPr>
          <w:rFonts w:ascii="Calibri" w:eastAsia="Calibri" w:hAnsi="Calibri" w:cs="Calibri"/>
          <w:b/>
          <w:i/>
        </w:rPr>
        <w:t>on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in</w:t>
      </w:r>
      <w:r>
        <w:rPr>
          <w:rFonts w:ascii="Calibri" w:eastAsia="Calibri" w:hAnsi="Calibri" w:cs="Calibri"/>
          <w:b/>
          <w:i/>
          <w:spacing w:val="-2"/>
        </w:rPr>
        <w:t xml:space="preserve"> </w:t>
      </w:r>
      <w:r>
        <w:rPr>
          <w:rFonts w:ascii="Calibri" w:eastAsia="Calibri" w:hAnsi="Calibri" w:cs="Calibri"/>
          <w:b/>
          <w:i/>
        </w:rPr>
        <w:t>revenue.</w:t>
      </w:r>
    </w:p>
    <w:p w14:paraId="0F1CFF52" w14:textId="77777777" w:rsidR="00BC40EA" w:rsidRDefault="00F54811">
      <w:pPr>
        <w:spacing w:line="240" w:lineRule="exact"/>
        <w:ind w:left="351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 xml:space="preserve">•       </w:t>
      </w:r>
      <w:r>
        <w:rPr>
          <w:rFonts w:ascii="Juice ITC" w:eastAsia="Juice ITC" w:hAnsi="Juice ITC" w:cs="Juice ITC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cog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ized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</w:rPr>
        <w:t>tech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ical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ed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3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colla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orati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4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ocacy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</w:p>
    <w:p w14:paraId="667B9C11" w14:textId="77777777" w:rsidR="00BC40EA" w:rsidRDefault="00F54811">
      <w:pPr>
        <w:ind w:left="71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hn</w:t>
      </w:r>
      <w:r>
        <w:rPr>
          <w:rFonts w:ascii="Calibri" w:eastAsia="Calibri" w:hAnsi="Calibri" w:cs="Calibri"/>
        </w:rPr>
        <w:t>ical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use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2F1F299E" w14:textId="77777777" w:rsidR="00BC40EA" w:rsidRDefault="00F54811">
      <w:pPr>
        <w:tabs>
          <w:tab w:val="left" w:pos="700"/>
        </w:tabs>
        <w:spacing w:before="1"/>
        <w:ind w:left="711" w:right="368" w:hanging="360"/>
        <w:jc w:val="both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>•</w:t>
      </w:r>
      <w:r>
        <w:rPr>
          <w:rFonts w:ascii="Juice ITC" w:eastAsia="Juice ITC" w:hAnsi="Juice ITC" w:cs="Juice ITC"/>
          <w:sz w:val="16"/>
          <w:szCs w:val="16"/>
        </w:rPr>
        <w:tab/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tilized</w:t>
      </w:r>
      <w:r>
        <w:rPr>
          <w:rFonts w:ascii="Calibri" w:eastAsia="Calibri" w:hAnsi="Calibri" w:cs="Calibri"/>
          <w:spacing w:val="34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phy</w:t>
      </w:r>
      <w:r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ology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</w:rPr>
        <w:t>acco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3"/>
        </w:rPr>
        <w:t xml:space="preserve"> 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3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hn</w:t>
      </w:r>
      <w:r>
        <w:rPr>
          <w:rFonts w:ascii="Calibri" w:eastAsia="Calibri" w:hAnsi="Calibri" w:cs="Calibri"/>
        </w:rPr>
        <w:t>ology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’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iliti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ion 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y  co</w:t>
      </w:r>
      <w:r>
        <w:rPr>
          <w:rFonts w:ascii="Calibri" w:eastAsia="Calibri" w:hAnsi="Calibri" w:cs="Calibri"/>
          <w:spacing w:val="1"/>
        </w:rPr>
        <w:t>ndu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iteb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ard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598C6C63" w14:textId="77777777" w:rsidR="00BC40EA" w:rsidRDefault="00F54811">
      <w:pPr>
        <w:tabs>
          <w:tab w:val="left" w:pos="700"/>
        </w:tabs>
        <w:spacing w:before="1"/>
        <w:ind w:left="711" w:right="361" w:hanging="360"/>
        <w:jc w:val="both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>•</w:t>
      </w:r>
      <w:r>
        <w:rPr>
          <w:rFonts w:ascii="Juice ITC" w:eastAsia="Juice ITC" w:hAnsi="Juice ITC" w:cs="Juice ITC"/>
          <w:sz w:val="16"/>
          <w:szCs w:val="16"/>
        </w:rPr>
        <w:tab/>
      </w:r>
      <w:r>
        <w:rPr>
          <w:rFonts w:ascii="Calibri" w:eastAsia="Calibri" w:hAnsi="Calibri" w:cs="Calibri"/>
        </w:rPr>
        <w:t>Led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</w:rPr>
        <w:t>comp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illio</w:t>
      </w:r>
      <w:r>
        <w:rPr>
          <w:rFonts w:ascii="Calibri" w:eastAsia="Calibri" w:hAnsi="Calibri" w:cs="Calibri"/>
          <w:spacing w:val="6"/>
        </w:rPr>
        <w:t>n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ollar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3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ot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at 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 B</w:t>
      </w:r>
      <w:r>
        <w:rPr>
          <w:rFonts w:ascii="Calibri" w:eastAsia="Calibri" w:hAnsi="Calibri" w:cs="Calibri"/>
          <w:spacing w:val="1"/>
        </w:rPr>
        <w:t>ank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oo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  <w:spacing w:val="2"/>
        </w:rPr>
        <w:t>c.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alM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</w:rPr>
        <w:t>c,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J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k,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AVG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X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x,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 Bar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okstor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</w:p>
    <w:p w14:paraId="7B26F192" w14:textId="77777777" w:rsidR="00BC40EA" w:rsidRDefault="00BC40EA">
      <w:pPr>
        <w:spacing w:before="2" w:line="260" w:lineRule="exact"/>
        <w:rPr>
          <w:sz w:val="26"/>
          <w:szCs w:val="26"/>
        </w:rPr>
        <w:sectPr w:rsidR="00BC40EA">
          <w:footerReference w:type="default" r:id="rId7"/>
          <w:pgSz w:w="12240" w:h="15840"/>
          <w:pgMar w:top="480" w:right="320" w:bottom="0" w:left="460" w:header="0" w:footer="124" w:gutter="0"/>
          <w:cols w:space="720"/>
        </w:sectPr>
      </w:pPr>
    </w:p>
    <w:p w14:paraId="200E658D" w14:textId="77777777" w:rsidR="00BC40EA" w:rsidRDefault="00F54811">
      <w:pPr>
        <w:spacing w:before="9"/>
        <w:ind w:left="284" w:right="-5"/>
        <w:jc w:val="both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spacing w:val="1"/>
          <w:sz w:val="23"/>
          <w:szCs w:val="23"/>
        </w:rPr>
        <w:t>A</w:t>
      </w:r>
      <w:r>
        <w:rPr>
          <w:rFonts w:ascii="Calibri" w:eastAsia="Calibri" w:hAnsi="Calibri" w:cs="Calibri"/>
          <w:sz w:val="23"/>
          <w:szCs w:val="23"/>
        </w:rPr>
        <w:t>NK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3"/>
          <w:sz w:val="23"/>
          <w:szCs w:val="23"/>
        </w:rPr>
        <w:t>S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z w:val="23"/>
          <w:szCs w:val="23"/>
        </w:rPr>
        <w:t>f</w:t>
      </w:r>
      <w:r>
        <w:rPr>
          <w:rFonts w:ascii="Calibri" w:eastAsia="Calibri" w:hAnsi="Calibri" w:cs="Calibri"/>
          <w:spacing w:val="-1"/>
          <w:sz w:val="23"/>
          <w:szCs w:val="23"/>
        </w:rPr>
        <w:t>t</w:t>
      </w:r>
      <w:r>
        <w:rPr>
          <w:rFonts w:ascii="Calibri" w:eastAsia="Calibri" w:hAnsi="Calibri" w:cs="Calibri"/>
          <w:spacing w:val="1"/>
          <w:sz w:val="23"/>
          <w:szCs w:val="23"/>
        </w:rPr>
        <w:t>w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C</w:t>
      </w:r>
      <w:r>
        <w:rPr>
          <w:rFonts w:ascii="Calibri" w:eastAsia="Calibri" w:hAnsi="Calibri" w:cs="Calibri"/>
          <w:spacing w:val="-2"/>
          <w:sz w:val="23"/>
          <w:szCs w:val="23"/>
        </w:rPr>
        <w:t>o</w:t>
      </w:r>
      <w:r>
        <w:rPr>
          <w:rFonts w:ascii="Calibri" w:eastAsia="Calibri" w:hAnsi="Calibri" w:cs="Calibri"/>
          <w:spacing w:val="1"/>
          <w:sz w:val="23"/>
          <w:szCs w:val="23"/>
        </w:rPr>
        <w:t>m</w:t>
      </w:r>
      <w:r>
        <w:rPr>
          <w:rFonts w:ascii="Calibri" w:eastAsia="Calibri" w:hAnsi="Calibri" w:cs="Calibri"/>
          <w:spacing w:val="-1"/>
          <w:sz w:val="23"/>
          <w:szCs w:val="23"/>
        </w:rPr>
        <w:t>p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pacing w:val="1"/>
          <w:sz w:val="23"/>
          <w:szCs w:val="23"/>
        </w:rPr>
        <w:t>y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Ne</w:t>
      </w:r>
      <w:r>
        <w:rPr>
          <w:rFonts w:ascii="Calibri" w:eastAsia="Calibri" w:hAnsi="Calibri" w:cs="Calibri"/>
          <w:spacing w:val="1"/>
          <w:sz w:val="23"/>
          <w:szCs w:val="23"/>
        </w:rPr>
        <w:t>w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1"/>
          <w:sz w:val="23"/>
          <w:szCs w:val="23"/>
        </w:rPr>
        <w:t>r</w:t>
      </w:r>
      <w:r>
        <w:rPr>
          <w:rFonts w:ascii="Calibri" w:eastAsia="Calibri" w:hAnsi="Calibri" w:cs="Calibri"/>
          <w:spacing w:val="1"/>
          <w:sz w:val="23"/>
          <w:szCs w:val="23"/>
        </w:rPr>
        <w:t>k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ascii="Calibri" w:eastAsia="Calibri" w:hAnsi="Calibri" w:cs="Calibri"/>
          <w:spacing w:val="-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 xml:space="preserve">NJ                                       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2"/>
          <w:sz w:val="23"/>
          <w:szCs w:val="23"/>
        </w:rPr>
        <w:t>2</w:t>
      </w:r>
      <w:r>
        <w:rPr>
          <w:rFonts w:ascii="Calibri" w:eastAsia="Calibri" w:hAnsi="Calibri" w:cs="Calibri"/>
          <w:spacing w:val="1"/>
          <w:sz w:val="23"/>
          <w:szCs w:val="23"/>
        </w:rPr>
        <w:t>00</w:t>
      </w:r>
      <w:r>
        <w:rPr>
          <w:rFonts w:ascii="Calibri" w:eastAsia="Calibri" w:hAnsi="Calibri" w:cs="Calibri"/>
          <w:sz w:val="23"/>
          <w:szCs w:val="23"/>
        </w:rPr>
        <w:t>8</w:t>
      </w:r>
      <w:r>
        <w:rPr>
          <w:rFonts w:ascii="Calibri" w:eastAsia="Calibri" w:hAnsi="Calibri" w:cs="Calibri"/>
          <w:spacing w:val="-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to</w:t>
      </w:r>
      <w:r>
        <w:rPr>
          <w:rFonts w:ascii="Calibri" w:eastAsia="Calibri" w:hAnsi="Calibri" w:cs="Calibri"/>
          <w:spacing w:val="-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2</w:t>
      </w:r>
      <w:r>
        <w:rPr>
          <w:rFonts w:ascii="Calibri" w:eastAsia="Calibri" w:hAnsi="Calibri" w:cs="Calibri"/>
          <w:spacing w:val="-2"/>
          <w:sz w:val="23"/>
          <w:szCs w:val="23"/>
        </w:rPr>
        <w:t>0</w:t>
      </w:r>
      <w:r>
        <w:rPr>
          <w:rFonts w:ascii="Calibri" w:eastAsia="Calibri" w:hAnsi="Calibri" w:cs="Calibri"/>
          <w:sz w:val="23"/>
          <w:szCs w:val="23"/>
        </w:rPr>
        <w:t>12</w:t>
      </w:r>
    </w:p>
    <w:p w14:paraId="635AA145" w14:textId="77777777" w:rsidR="00BC40EA" w:rsidRDefault="00F54811">
      <w:pPr>
        <w:spacing w:before="48"/>
        <w:ind w:left="284" w:right="8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A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  <w:i/>
        </w:rPr>
        <w:t>l</w:t>
      </w:r>
      <w:r>
        <w:rPr>
          <w:rFonts w:ascii="Calibri" w:eastAsia="Calibri" w:hAnsi="Calibri" w:cs="Calibri"/>
          <w:i/>
          <w:spacing w:val="1"/>
        </w:rPr>
        <w:t>ead</w:t>
      </w:r>
      <w:r>
        <w:rPr>
          <w:rFonts w:ascii="Calibri" w:eastAsia="Calibri" w:hAnsi="Calibri" w:cs="Calibri"/>
          <w:i/>
        </w:rPr>
        <w:t>ing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  <w:spacing w:val="-1"/>
        </w:rPr>
        <w:t>f</w:t>
      </w:r>
      <w:r>
        <w:rPr>
          <w:rFonts w:ascii="Calibri" w:eastAsia="Calibri" w:hAnsi="Calibri" w:cs="Calibri"/>
          <w:i/>
        </w:rPr>
        <w:t>twa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lu</w:t>
      </w:r>
      <w:r>
        <w:rPr>
          <w:rFonts w:ascii="Calibri" w:eastAsia="Calibri" w:hAnsi="Calibri" w:cs="Calibri"/>
          <w:i/>
          <w:spacing w:val="1"/>
        </w:rPr>
        <w:t>t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1"/>
        </w:rPr>
        <w:t>on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1"/>
        </w:rPr>
        <w:t>p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vid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</w:rPr>
        <w:t>r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1"/>
        </w:rPr>
        <w:t>op</w:t>
      </w:r>
      <w:r>
        <w:rPr>
          <w:rFonts w:ascii="Calibri" w:eastAsia="Calibri" w:hAnsi="Calibri" w:cs="Calibri"/>
          <w:i/>
        </w:rPr>
        <w:t>ti</w:t>
      </w:r>
      <w:r>
        <w:rPr>
          <w:rFonts w:ascii="Calibri" w:eastAsia="Calibri" w:hAnsi="Calibri" w:cs="Calibri"/>
          <w:i/>
          <w:spacing w:val="1"/>
        </w:rPr>
        <w:t>m</w:t>
      </w:r>
      <w:r>
        <w:rPr>
          <w:rFonts w:ascii="Calibri" w:eastAsia="Calibri" w:hAnsi="Calibri" w:cs="Calibri"/>
          <w:i/>
        </w:rPr>
        <w:t>izi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g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1"/>
        </w:rPr>
        <w:t>g</w:t>
      </w:r>
      <w:r>
        <w:rPr>
          <w:rFonts w:ascii="Calibri" w:eastAsia="Calibri" w:hAnsi="Calibri" w:cs="Calibri"/>
          <w:i/>
        </w:rPr>
        <w:t>l</w:t>
      </w:r>
      <w:r>
        <w:rPr>
          <w:rFonts w:ascii="Calibri" w:eastAsia="Calibri" w:hAnsi="Calibri" w:cs="Calibri"/>
          <w:i/>
          <w:spacing w:val="1"/>
        </w:rPr>
        <w:t>oba</w:t>
      </w:r>
      <w:r>
        <w:rPr>
          <w:rFonts w:ascii="Calibri" w:eastAsia="Calibri" w:hAnsi="Calibri" w:cs="Calibri"/>
          <w:i/>
        </w:rPr>
        <w:t>l</w:t>
      </w:r>
      <w:r>
        <w:rPr>
          <w:rFonts w:ascii="Calibri" w:eastAsia="Calibri" w:hAnsi="Calibri" w:cs="Calibri"/>
          <w:i/>
          <w:spacing w:val="-5"/>
        </w:rPr>
        <w:t xml:space="preserve"> </w:t>
      </w:r>
      <w:r>
        <w:rPr>
          <w:rFonts w:ascii="Calibri" w:eastAsia="Calibri" w:hAnsi="Calibri" w:cs="Calibri"/>
          <w:i/>
        </w:rPr>
        <w:t>IT</w:t>
      </w:r>
      <w:r>
        <w:rPr>
          <w:rFonts w:ascii="Calibri" w:eastAsia="Calibri" w:hAnsi="Calibri" w:cs="Calibri"/>
          <w:i/>
          <w:spacing w:val="-1"/>
        </w:rPr>
        <w:t xml:space="preserve"> 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v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1"/>
        </w:rPr>
        <w:t>men</w:t>
      </w:r>
      <w:r>
        <w:rPr>
          <w:rFonts w:ascii="Calibri" w:eastAsia="Calibri" w:hAnsi="Calibri" w:cs="Calibri"/>
          <w:i/>
        </w:rPr>
        <w:t>ts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>for</w:t>
      </w:r>
      <w:r>
        <w:rPr>
          <w:rFonts w:ascii="Calibri" w:eastAsia="Calibri" w:hAnsi="Calibri" w:cs="Calibri"/>
          <w:i/>
          <w:spacing w:val="4"/>
        </w:rPr>
        <w:t xml:space="preserve"> </w:t>
      </w:r>
      <w:r>
        <w:rPr>
          <w:rFonts w:ascii="Calibri" w:eastAsia="Calibri" w:hAnsi="Calibri" w:cs="Calibri"/>
          <w:i/>
        </w:rPr>
        <w:t>Fo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1"/>
        </w:rPr>
        <w:t>un</w:t>
      </w:r>
      <w:r>
        <w:rPr>
          <w:rFonts w:ascii="Calibri" w:eastAsia="Calibri" w:hAnsi="Calibri" w:cs="Calibri"/>
          <w:i/>
        </w:rPr>
        <w:t>e</w:t>
      </w:r>
    </w:p>
    <w:p w14:paraId="26E9C61C" w14:textId="77777777" w:rsidR="00BC40EA" w:rsidRDefault="00F54811">
      <w:pPr>
        <w:spacing w:before="1"/>
        <w:ind w:left="284" w:right="544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500</w:t>
      </w:r>
      <w:r>
        <w:rPr>
          <w:rFonts w:ascii="Calibri" w:eastAsia="Calibri" w:hAnsi="Calibri" w:cs="Calibri"/>
          <w:i/>
          <w:spacing w:val="-3"/>
        </w:rPr>
        <w:t xml:space="preserve"> </w:t>
      </w:r>
      <w:r>
        <w:rPr>
          <w:rFonts w:ascii="Calibri" w:eastAsia="Calibri" w:hAnsi="Calibri" w:cs="Calibri"/>
          <w:i/>
          <w:spacing w:val="1"/>
        </w:rPr>
        <w:t>compan</w:t>
      </w:r>
      <w:r>
        <w:rPr>
          <w:rFonts w:ascii="Calibri" w:eastAsia="Calibri" w:hAnsi="Calibri" w:cs="Calibri"/>
          <w:i/>
        </w:rPr>
        <w:t>ies.</w:t>
      </w:r>
    </w:p>
    <w:p w14:paraId="7161E52E" w14:textId="77777777" w:rsidR="00BC40EA" w:rsidRDefault="00F54811">
      <w:pPr>
        <w:spacing w:before="96"/>
        <w:ind w:left="284" w:right="2832"/>
        <w:jc w:val="both"/>
        <w:rPr>
          <w:rFonts w:ascii="Calibri" w:eastAsia="Calibri" w:hAnsi="Calibri" w:cs="Calibri"/>
          <w:sz w:val="23"/>
          <w:szCs w:val="23"/>
        </w:rPr>
      </w:pPr>
      <w:r>
        <w:pict w14:anchorId="155FBCA9">
          <v:group id="_x0000_s1075" style="position:absolute;left:0;text-align:left;margin-left:29.65pt;margin-top:-47.3pt;width:352.3pt;height:134.5pt;z-index:-251661312;mso-position-horizontal-relative:page" coordorigin="593,-946" coordsize="7046,2690">
            <v:shape id="_x0000_s1080" style="position:absolute;left:600;top:-939;width:7032;height:2676" coordorigin="600,-939" coordsize="7032,2676" path="m600,1737r7032,l7632,-939r-7032,l600,1737xe" stroked="f">
              <v:path arrowok="t"/>
            </v:shape>
            <v:shape id="_x0000_s1079" style="position:absolute;left:715;top:-836;width:6803;height:322" coordorigin="715,-836" coordsize="6803,322" path="m715,-514r6803,l7518,-836r-6803,l715,-514xe" fillcolor="#d9d9d9" stroked="f">
              <v:path arrowok="t"/>
            </v:shape>
            <v:shape id="_x0000_s1078" style="position:absolute;left:715;top:-850;width:6803;height:0" coordorigin="715,-850" coordsize="6803,0" path="m715,-850r6803,e" filled="f" strokecolor="#585858" strokeweight=".54117mm">
              <v:path arrowok="t"/>
            </v:shape>
            <v:shape id="_x0000_s1077" style="position:absolute;left:715;top:-500;width:6803;height:0" coordorigin="715,-500" coordsize="6803,0" path="m715,-500r6803,e" filled="f" strokecolor="#585858" strokeweight="1.54pt">
              <v:path arrowok="t"/>
            </v:shape>
            <v:shape id="_x0000_s1076" style="position:absolute;left:715;top:433;width:6803;height:0" coordorigin="715,433" coordsize="6803,0" path="m715,433r6803,e" filled="f" strokecolor="#d9d9d9" strokeweight="3.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3"/>
          <w:szCs w:val="23"/>
        </w:rPr>
        <w:t>EN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T</w:t>
      </w:r>
      <w:r>
        <w:rPr>
          <w:rFonts w:ascii="Calibri" w:eastAsia="Calibri" w:hAnsi="Calibri" w:cs="Calibri"/>
          <w:b/>
          <w:sz w:val="23"/>
          <w:szCs w:val="23"/>
        </w:rPr>
        <w:t>ERPR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I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>S</w:t>
      </w:r>
      <w:r>
        <w:rPr>
          <w:rFonts w:ascii="Calibri" w:eastAsia="Calibri" w:hAnsi="Calibri" w:cs="Calibri"/>
          <w:b/>
          <w:sz w:val="23"/>
          <w:szCs w:val="23"/>
        </w:rPr>
        <w:t>E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 xml:space="preserve"> S</w:t>
      </w:r>
      <w:r>
        <w:rPr>
          <w:rFonts w:ascii="Calibri" w:eastAsia="Calibri" w:hAnsi="Calibri" w:cs="Calibri"/>
          <w:b/>
          <w:sz w:val="23"/>
          <w:szCs w:val="23"/>
        </w:rPr>
        <w:t>AL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E</w:t>
      </w:r>
      <w:r>
        <w:rPr>
          <w:rFonts w:ascii="Calibri" w:eastAsia="Calibri" w:hAnsi="Calibri" w:cs="Calibri"/>
          <w:b/>
          <w:sz w:val="23"/>
          <w:szCs w:val="23"/>
        </w:rPr>
        <w:t>S A</w:t>
      </w:r>
      <w:r>
        <w:rPr>
          <w:rFonts w:ascii="Calibri" w:eastAsia="Calibri" w:hAnsi="Calibri" w:cs="Calibri"/>
          <w:b/>
          <w:spacing w:val="-2"/>
          <w:sz w:val="23"/>
          <w:szCs w:val="23"/>
        </w:rPr>
        <w:t>C</w:t>
      </w:r>
      <w:r>
        <w:rPr>
          <w:rFonts w:ascii="Calibri" w:eastAsia="Calibri" w:hAnsi="Calibri" w:cs="Calibri"/>
          <w:b/>
          <w:sz w:val="23"/>
          <w:szCs w:val="23"/>
        </w:rPr>
        <w:t>C</w:t>
      </w:r>
      <w:r>
        <w:rPr>
          <w:rFonts w:ascii="Calibri" w:eastAsia="Calibri" w:hAnsi="Calibri" w:cs="Calibri"/>
          <w:b/>
          <w:spacing w:val="-2"/>
          <w:sz w:val="23"/>
          <w:szCs w:val="23"/>
        </w:rPr>
        <w:t>O</w:t>
      </w:r>
      <w:r>
        <w:rPr>
          <w:rFonts w:ascii="Calibri" w:eastAsia="Calibri" w:hAnsi="Calibri" w:cs="Calibri"/>
          <w:b/>
          <w:sz w:val="23"/>
          <w:szCs w:val="23"/>
        </w:rPr>
        <w:t>UNT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b/>
          <w:spacing w:val="-2"/>
          <w:sz w:val="23"/>
          <w:szCs w:val="23"/>
        </w:rPr>
        <w:t>E</w:t>
      </w:r>
      <w:r>
        <w:rPr>
          <w:rFonts w:ascii="Calibri" w:eastAsia="Calibri" w:hAnsi="Calibri" w:cs="Calibri"/>
          <w:b/>
          <w:sz w:val="23"/>
          <w:szCs w:val="23"/>
        </w:rPr>
        <w:t>XE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>C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U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>T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I</w:t>
      </w:r>
      <w:r>
        <w:rPr>
          <w:rFonts w:ascii="Calibri" w:eastAsia="Calibri" w:hAnsi="Calibri" w:cs="Calibri"/>
          <w:b/>
          <w:sz w:val="23"/>
          <w:szCs w:val="23"/>
        </w:rPr>
        <w:t>VE</w:t>
      </w:r>
    </w:p>
    <w:p w14:paraId="53A1FAB7" w14:textId="77777777" w:rsidR="00BC40EA" w:rsidRDefault="00F54811">
      <w:pPr>
        <w:spacing w:before="82"/>
        <w:ind w:left="284" w:right="-3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gic</w:t>
      </w:r>
      <w:r>
        <w:rPr>
          <w:rFonts w:ascii="Calibri" w:eastAsia="Calibri" w:hAnsi="Calibri" w:cs="Calibri"/>
          <w:spacing w:val="3"/>
        </w:rPr>
        <w:t xml:space="preserve"> 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1"/>
        </w:rPr>
        <w:t>tun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orga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iz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 L</w:t>
      </w:r>
      <w:r>
        <w:rPr>
          <w:rFonts w:ascii="Calibri" w:eastAsia="Calibri" w:hAnsi="Calibri" w:cs="Calibri"/>
          <w:spacing w:val="1"/>
        </w:rPr>
        <w:t>aun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 aggre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ote C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 A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 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(EAMS</w:t>
      </w:r>
      <w:r>
        <w:rPr>
          <w:rFonts w:ascii="Calibri" w:eastAsia="Calibri" w:hAnsi="Calibri" w:cs="Calibri"/>
          <w:spacing w:val="-1"/>
        </w:rPr>
        <w:t>)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lica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 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tent 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 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 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 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081C12A1" w14:textId="77777777" w:rsidR="00BC40EA" w:rsidRDefault="00F54811">
      <w:pPr>
        <w:spacing w:before="9" w:line="180" w:lineRule="exact"/>
        <w:rPr>
          <w:sz w:val="19"/>
          <w:szCs w:val="19"/>
        </w:rPr>
      </w:pPr>
      <w:r>
        <w:br w:type="column"/>
      </w:r>
    </w:p>
    <w:p w14:paraId="38035D4A" w14:textId="77777777" w:rsidR="00BC40EA" w:rsidRDefault="00BC40EA">
      <w:pPr>
        <w:spacing w:line="200" w:lineRule="exact"/>
      </w:pPr>
    </w:p>
    <w:p w14:paraId="741EBF90" w14:textId="77777777" w:rsidR="00BC40EA" w:rsidRDefault="00F54811">
      <w:pPr>
        <w:ind w:right="-4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400%</w:t>
      </w:r>
    </w:p>
    <w:p w14:paraId="5AA7F5CA" w14:textId="77777777" w:rsidR="00BC40EA" w:rsidRDefault="00BC40EA">
      <w:pPr>
        <w:spacing w:before="7" w:line="100" w:lineRule="exact"/>
        <w:rPr>
          <w:sz w:val="11"/>
          <w:szCs w:val="11"/>
        </w:rPr>
      </w:pPr>
    </w:p>
    <w:p w14:paraId="788D3799" w14:textId="77777777" w:rsidR="00BC40EA" w:rsidRDefault="00F54811">
      <w:pPr>
        <w:ind w:right="-4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300%</w:t>
      </w:r>
    </w:p>
    <w:p w14:paraId="5C9AD407" w14:textId="77777777" w:rsidR="00BC40EA" w:rsidRDefault="00BC40EA">
      <w:pPr>
        <w:spacing w:before="7" w:line="100" w:lineRule="exact"/>
        <w:rPr>
          <w:sz w:val="11"/>
          <w:szCs w:val="11"/>
        </w:rPr>
      </w:pPr>
    </w:p>
    <w:p w14:paraId="3AC4FCAA" w14:textId="77777777" w:rsidR="00BC40EA" w:rsidRDefault="00F54811">
      <w:pPr>
        <w:ind w:right="-49"/>
        <w:rPr>
          <w:rFonts w:ascii="Calibri" w:eastAsia="Calibri" w:hAnsi="Calibri" w:cs="Calibri"/>
        </w:rPr>
      </w:pPr>
      <w:r>
        <w:pict w14:anchorId="14D54BFB">
          <v:group id="_x0000_s1040" style="position:absolute;margin-left:387.5pt;margin-top:-62.65pt;width:187.4pt;height:131.6pt;z-index:-251663360;mso-position-horizontal-relative:page" coordorigin="7750,-1253" coordsize="3748,2632">
            <v:shape id="_x0000_s1074" style="position:absolute;left:7771;top:-1233;width:3710;height:2594" coordorigin="7771,-1233" coordsize="3710,2594" path="m7771,1361r3711,l11482,-1233r-3711,l7771,1361xe" stroked="f">
              <v:path arrowok="t"/>
            </v:shape>
            <v:shape id="_x0000_s1073" style="position:absolute;left:8534;top:-588;width:2726;height:1447" coordorigin="8534,-588" coordsize="2726,1447" path="m8534,859r2727,l11261,-588r-2727,l8534,859xe" stroked="f">
              <v:path arrowok="t"/>
            </v:shape>
            <v:shape id="_x0000_s1072" style="position:absolute;left:10668;top:497;width:590;height:0" coordorigin="10668,497" coordsize="590,0" path="m10668,497r590,e" filled="f" strokecolor="#858585" strokeweight=".72pt">
              <v:path arrowok="t"/>
            </v:shape>
            <v:shape id="_x0000_s1071" style="position:absolute;left:10214;top:497;width:274;height:0" coordorigin="10214,497" coordsize="274,0" path="m10214,497r274,e" filled="f" strokecolor="#858585" strokeweight=".72pt">
              <v:path arrowok="t"/>
            </v:shape>
            <v:shape id="_x0000_s1070" style="position:absolute;left:9761;top:497;width:271;height:0" coordorigin="9761,497" coordsize="271,0" path="m9761,497r271,e" filled="f" strokecolor="#858585" strokeweight=".72pt">
              <v:path arrowok="t"/>
            </v:shape>
            <v:shape id="_x0000_s1069" style="position:absolute;left:9307;top:497;width:271;height:0" coordorigin="9307,497" coordsize="271,0" path="m9307,497r271,e" filled="f" strokecolor="#858585" strokeweight=".72pt">
              <v:path arrowok="t"/>
            </v:shape>
            <v:shape id="_x0000_s1068" style="position:absolute;left:8851;top:497;width:274;height:0" coordorigin="8851,497" coordsize="274,0" path="m8851,497r274,e" filled="f" strokecolor="#858585" strokeweight=".72pt">
              <v:path arrowok="t"/>
            </v:shape>
            <v:shape id="_x0000_s1067" style="position:absolute;left:8534;top:497;width:137;height:0" coordorigin="8534,497" coordsize="137,0" path="m8534,497r137,e" filled="f" strokecolor="#858585" strokeweight=".72pt">
              <v:path arrowok="t"/>
            </v:shape>
            <v:shape id="_x0000_s1066" style="position:absolute;left:9761;top:135;width:1498;height:0" coordorigin="9761,135" coordsize="1498,0" path="m9761,135r1497,e" filled="f" strokecolor="#858585" strokeweight=".72pt">
              <v:path arrowok="t"/>
            </v:shape>
            <v:shape id="_x0000_s1065" style="position:absolute;left:8851;top:135;width:727;height:0" coordorigin="8851,135" coordsize="727,0" path="m8851,135r727,e" filled="f" strokecolor="#858585" strokeweight=".72pt">
              <v:path arrowok="t"/>
            </v:shape>
            <v:shape id="_x0000_s1064" style="position:absolute;left:8534;top:135;width:137;height:0" coordorigin="8534,135" coordsize="137,0" path="m8534,135r137,e" filled="f" strokecolor="#858585" strokeweight=".72pt">
              <v:path arrowok="t"/>
            </v:shape>
            <v:shape id="_x0000_s1063" style="position:absolute;left:9761;top:-225;width:1498;height:0" coordorigin="9761,-225" coordsize="1498,0" path="m9761,-225r1497,e" filled="f" strokecolor="#858585" strokeweight=".72pt">
              <v:path arrowok="t"/>
            </v:shape>
            <v:shape id="_x0000_s1062" style="position:absolute;left:8534;top:-225;width:1044;height:0" coordorigin="8534,-225" coordsize="1044,0" path="m8534,-225r1044,e" filled="f" strokecolor="#858585" strokeweight=".72pt">
              <v:path arrowok="t"/>
            </v:shape>
            <v:shape id="_x0000_s1061" style="position:absolute;left:8534;top:-588;width:2724;height:0" coordorigin="8534,-588" coordsize="2724,0" path="m8534,-588r2724,e" filled="f" strokecolor="#858585" strokeweight=".72pt">
              <v:path arrowok="t"/>
            </v:shape>
            <v:shape id="_x0000_s1060" style="position:absolute;left:8671;top:-218;width:180;height:1075" coordorigin="8671,-218" coordsize="180,1075" path="m8671,-218r,1075l8851,857r,-1075l8671,-218xe" fillcolor="#606060" stroked="f">
              <v:path arrowok="t"/>
            </v:shape>
            <v:shape id="_x0000_s1059" style="position:absolute;left:9125;top:214;width:182;height:643" coordorigin="9125,214" coordsize="182,643" path="m9125,214r,643l9307,857r,-643l9125,214xe" fillcolor="#606060" stroked="f">
              <v:path arrowok="t"/>
            </v:shape>
            <v:shape id="_x0000_s1058" style="position:absolute;left:9578;top:-377;width:182;height:1234" coordorigin="9578,-377" coordsize="182,1234" path="m9578,-377r,1234l9761,857r,-1234l9578,-377xe" fillcolor="#606060" stroked="f">
              <v:path arrowok="t"/>
            </v:shape>
            <v:shape id="_x0000_s1057" style="position:absolute;left:10032;top:406;width:182;height:451" coordorigin="10032,406" coordsize="182,451" path="m10032,406r,451l10214,857r,-451l10032,406xe" fillcolor="#606060" stroked="f">
              <v:path arrowok="t"/>
            </v:shape>
            <v:shape id="_x0000_s1056" style="position:absolute;left:10488;top:418;width:180;height:439" coordorigin="10488,418" coordsize="180,439" path="m10488,418r,439l10668,857r,-439l10488,418xe" fillcolor="#606060" stroked="f">
              <v:path arrowok="t"/>
            </v:shape>
            <v:shape id="_x0000_s1055" style="position:absolute;left:8534;top:-588;width:0;height:1445" coordorigin="8534,-588" coordsize="0,1445" path="m8534,857r,-1445e" filled="f" strokecolor="#858585" strokeweight=".72pt">
              <v:path arrowok="t"/>
            </v:shape>
            <v:shape id="_x0000_s1054" style="position:absolute;left:8470;top:857;width:65;height:0" coordorigin="8470,857" coordsize="65,0" path="m8470,857r64,e" filled="f" strokecolor="#858585" strokeweight=".72pt">
              <v:path arrowok="t"/>
            </v:shape>
            <v:shape id="_x0000_s1053" style="position:absolute;left:8470;top:497;width:65;height:0" coordorigin="8470,497" coordsize="65,0" path="m8470,497r64,e" filled="f" strokecolor="#858585" strokeweight=".72pt">
              <v:path arrowok="t"/>
            </v:shape>
            <v:shape id="_x0000_s1052" style="position:absolute;left:8470;top:135;width:65;height:0" coordorigin="8470,135" coordsize="65,0" path="m8470,135r64,e" filled="f" strokecolor="#858585" strokeweight=".72pt">
              <v:path arrowok="t"/>
            </v:shape>
            <v:shape id="_x0000_s1051" style="position:absolute;left:8470;top:-225;width:65;height:0" coordorigin="8470,-225" coordsize="65,0" path="m8470,-225r64,e" filled="f" strokecolor="#858585" strokeweight=".72pt">
              <v:path arrowok="t"/>
            </v:shape>
            <v:shape id="_x0000_s1050" style="position:absolute;left:8470;top:-588;width:65;height:0" coordorigin="8470,-588" coordsize="65,0" path="m8470,-588r64,e" filled="f" strokecolor="#858585" strokeweight=".72pt">
              <v:path arrowok="t"/>
            </v:shape>
            <v:shape id="_x0000_s1049" style="position:absolute;left:8534;top:857;width:2724;height:0" coordorigin="8534,857" coordsize="2724,0" path="m8534,857r2724,e" filled="f" strokecolor="#858585" strokeweight=".72pt">
              <v:path arrowok="t"/>
            </v:shape>
            <v:shape id="_x0000_s1048" style="position:absolute;left:8534;top:857;width:0;height:65" coordorigin="8534,857" coordsize="0,65" path="m8534,857r,65e" filled="f" strokecolor="#858585" strokeweight=".72pt">
              <v:path arrowok="t"/>
            </v:shape>
            <v:shape id="_x0000_s1047" style="position:absolute;left:8988;top:857;width:0;height:65" coordorigin="8988,857" coordsize="0,65" path="m8988,857r,65e" filled="f" strokecolor="#858585" strokeweight=".72pt">
              <v:path arrowok="t"/>
            </v:shape>
            <v:shape id="_x0000_s1046" style="position:absolute;left:9442;top:857;width:0;height:65" coordorigin="9442,857" coordsize="0,65" path="m9442,857r,65e" filled="f" strokecolor="#858585" strokeweight=".72pt">
              <v:path arrowok="t"/>
            </v:shape>
            <v:shape id="_x0000_s1045" style="position:absolute;left:9898;top:857;width:0;height:65" coordorigin="9898,857" coordsize="0,65" path="m9898,857r,65e" filled="f" strokecolor="#858585" strokeweight=".72pt">
              <v:path arrowok="t"/>
            </v:shape>
            <v:shape id="_x0000_s1044" style="position:absolute;left:10351;top:857;width:0;height:65" coordorigin="10351,857" coordsize="0,65" path="m10351,857r,65e" filled="f" strokecolor="#858585" strokeweight=".72pt">
              <v:path arrowok="t"/>
            </v:shape>
            <v:shape id="_x0000_s1043" style="position:absolute;left:10805;top:857;width:0;height:65" coordorigin="10805,857" coordsize="0,65" path="m10805,857r,65e" filled="f" strokecolor="#858585" strokeweight=".72pt">
              <v:path arrowok="t"/>
            </v:shape>
            <v:shape id="_x0000_s1042" style="position:absolute;left:11258;top:857;width:0;height:65" coordorigin="11258,857" coordsize="0,65" path="m11258,857r,65e" filled="f" strokecolor="#858585" strokeweight=".72pt">
              <v:path arrowok="t"/>
            </v:shape>
            <v:shape id="_x0000_s1041" style="position:absolute;left:7770;top:-1233;width:3708;height:2592" coordorigin="7770,-1233" coordsize="3708,2592" path="m7770,1359r3708,l11478,-1233r-3708,l7770,1359xe" filled="f" strokecolor="#585858" strokeweight="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</w:rPr>
        <w:t>200%</w:t>
      </w:r>
    </w:p>
    <w:p w14:paraId="321DE3B8" w14:textId="77777777" w:rsidR="00BC40EA" w:rsidRDefault="00BC40EA">
      <w:pPr>
        <w:spacing w:before="7" w:line="100" w:lineRule="exact"/>
        <w:rPr>
          <w:sz w:val="11"/>
          <w:szCs w:val="11"/>
        </w:rPr>
      </w:pPr>
    </w:p>
    <w:p w14:paraId="3FB5DB24" w14:textId="77777777" w:rsidR="00BC40EA" w:rsidRDefault="00F54811">
      <w:pPr>
        <w:ind w:right="-4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100%</w:t>
      </w:r>
    </w:p>
    <w:p w14:paraId="3EA4D0FD" w14:textId="77777777" w:rsidR="00BC40EA" w:rsidRDefault="00BC40EA">
      <w:pPr>
        <w:spacing w:before="7" w:line="100" w:lineRule="exact"/>
        <w:rPr>
          <w:sz w:val="11"/>
          <w:szCs w:val="11"/>
        </w:rPr>
      </w:pPr>
    </w:p>
    <w:p w14:paraId="53F25CBD" w14:textId="77777777" w:rsidR="00BC40EA" w:rsidRDefault="00F54811">
      <w:pPr>
        <w:ind w:left="202" w:right="-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0%</w:t>
      </w:r>
    </w:p>
    <w:p w14:paraId="13DCAEE8" w14:textId="77777777" w:rsidR="00BC40EA" w:rsidRDefault="00F54811">
      <w:pPr>
        <w:spacing w:before="36"/>
        <w:ind w:left="74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b/>
          <w:spacing w:val="-1"/>
        </w:rPr>
        <w:t>S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es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Q</w:t>
      </w:r>
      <w:r>
        <w:rPr>
          <w:rFonts w:ascii="Calibri" w:eastAsia="Calibri" w:hAnsi="Calibri" w:cs="Calibri"/>
          <w:b/>
          <w:spacing w:val="1"/>
        </w:rPr>
        <w:t>uo</w:t>
      </w:r>
      <w:r>
        <w:rPr>
          <w:rFonts w:ascii="Calibri" w:eastAsia="Calibri" w:hAnsi="Calibri" w:cs="Calibri"/>
          <w:b/>
        </w:rPr>
        <w:t>ta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t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</w:p>
    <w:p w14:paraId="142EB182" w14:textId="77777777" w:rsidR="00BC40EA" w:rsidRDefault="00BC40EA">
      <w:pPr>
        <w:spacing w:line="200" w:lineRule="exact"/>
      </w:pPr>
    </w:p>
    <w:p w14:paraId="5E5C76AE" w14:textId="77777777" w:rsidR="00BC40EA" w:rsidRDefault="00BC40EA">
      <w:pPr>
        <w:spacing w:line="200" w:lineRule="exact"/>
      </w:pPr>
    </w:p>
    <w:p w14:paraId="1C41E2BB" w14:textId="77777777" w:rsidR="00BC40EA" w:rsidRDefault="00BC40EA">
      <w:pPr>
        <w:spacing w:line="200" w:lineRule="exact"/>
      </w:pPr>
    </w:p>
    <w:p w14:paraId="26A3DA88" w14:textId="77777777" w:rsidR="00BC40EA" w:rsidRDefault="00BC40EA">
      <w:pPr>
        <w:spacing w:line="200" w:lineRule="exact"/>
      </w:pPr>
    </w:p>
    <w:p w14:paraId="77034887" w14:textId="77777777" w:rsidR="00BC40EA" w:rsidRDefault="00BC40EA">
      <w:pPr>
        <w:spacing w:line="200" w:lineRule="exact"/>
      </w:pPr>
    </w:p>
    <w:p w14:paraId="54025AED" w14:textId="77777777" w:rsidR="00BC40EA" w:rsidRDefault="00BC40EA">
      <w:pPr>
        <w:spacing w:line="200" w:lineRule="exact"/>
      </w:pPr>
    </w:p>
    <w:p w14:paraId="796727E9" w14:textId="77777777" w:rsidR="00BC40EA" w:rsidRDefault="00BC40EA">
      <w:pPr>
        <w:spacing w:line="200" w:lineRule="exact"/>
      </w:pPr>
    </w:p>
    <w:p w14:paraId="0573127B" w14:textId="77777777" w:rsidR="00BC40EA" w:rsidRDefault="00BC40EA">
      <w:pPr>
        <w:spacing w:line="200" w:lineRule="exact"/>
      </w:pPr>
    </w:p>
    <w:p w14:paraId="2A989D7A" w14:textId="77777777" w:rsidR="00BC40EA" w:rsidRDefault="00BC40EA">
      <w:pPr>
        <w:spacing w:before="4" w:line="220" w:lineRule="exact"/>
        <w:rPr>
          <w:sz w:val="22"/>
          <w:szCs w:val="22"/>
        </w:rPr>
      </w:pPr>
    </w:p>
    <w:p w14:paraId="3BDE0BEA" w14:textId="77777777" w:rsidR="00BC40EA" w:rsidRDefault="00F54811">
      <w:pPr>
        <w:rPr>
          <w:rFonts w:ascii="Calibri" w:eastAsia="Calibri" w:hAnsi="Calibri" w:cs="Calibri"/>
        </w:rPr>
        <w:sectPr w:rsidR="00BC40EA">
          <w:type w:val="continuous"/>
          <w:pgSz w:w="12240" w:h="15840"/>
          <w:pgMar w:top="480" w:right="320" w:bottom="0" w:left="460" w:header="720" w:footer="720" w:gutter="0"/>
          <w:cols w:num="3" w:space="720" w:equalWidth="0">
            <w:col w:w="7026" w:space="417"/>
            <w:col w:w="445" w:space="210"/>
            <w:col w:w="3362"/>
          </w:cols>
        </w:sectPr>
      </w:pPr>
      <w:r>
        <w:rPr>
          <w:rFonts w:ascii="Calibri" w:eastAsia="Calibri" w:hAnsi="Calibri" w:cs="Calibri"/>
        </w:rPr>
        <w:t>2012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2011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2010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2009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2008</w:t>
      </w:r>
    </w:p>
    <w:p w14:paraId="507BEB7F" w14:textId="77777777" w:rsidR="00BC40EA" w:rsidRDefault="00F54811">
      <w:pPr>
        <w:spacing w:before="12"/>
        <w:ind w:left="351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 xml:space="preserve">•       </w:t>
      </w:r>
      <w:r>
        <w:rPr>
          <w:rFonts w:ascii="Juice ITC" w:eastAsia="Juice ITC" w:hAnsi="Juice ITC" w:cs="Juice ITC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i/>
        </w:rPr>
        <w:t>Re</w:t>
      </w:r>
      <w:r>
        <w:rPr>
          <w:rFonts w:ascii="Calibri" w:eastAsia="Calibri" w:hAnsi="Calibri" w:cs="Calibri"/>
          <w:b/>
          <w:i/>
          <w:spacing w:val="1"/>
        </w:rPr>
        <w:t>b</w:t>
      </w:r>
      <w:r>
        <w:rPr>
          <w:rFonts w:ascii="Calibri" w:eastAsia="Calibri" w:hAnsi="Calibri" w:cs="Calibri"/>
          <w:b/>
          <w:i/>
        </w:rPr>
        <w:t>u</w:t>
      </w:r>
      <w:r>
        <w:rPr>
          <w:rFonts w:ascii="Calibri" w:eastAsia="Calibri" w:hAnsi="Calibri" w:cs="Calibri"/>
          <w:b/>
          <w:i/>
          <w:spacing w:val="-1"/>
        </w:rPr>
        <w:t>il</w:t>
      </w:r>
      <w:r>
        <w:rPr>
          <w:rFonts w:ascii="Calibri" w:eastAsia="Calibri" w:hAnsi="Calibri" w:cs="Calibri"/>
          <w:b/>
          <w:i/>
        </w:rPr>
        <w:t>t</w:t>
      </w:r>
      <w:r>
        <w:rPr>
          <w:rFonts w:ascii="Calibri" w:eastAsia="Calibri" w:hAnsi="Calibri" w:cs="Calibri"/>
          <w:b/>
          <w:i/>
          <w:spacing w:val="-5"/>
        </w:rPr>
        <w:t xml:space="preserve"> </w:t>
      </w:r>
      <w:r>
        <w:rPr>
          <w:rFonts w:ascii="Calibri" w:eastAsia="Calibri" w:hAnsi="Calibri" w:cs="Calibri"/>
          <w:b/>
          <w:i/>
        </w:rPr>
        <w:t>f</w:t>
      </w:r>
      <w:r>
        <w:rPr>
          <w:rFonts w:ascii="Calibri" w:eastAsia="Calibri" w:hAnsi="Calibri" w:cs="Calibri"/>
          <w:b/>
          <w:i/>
          <w:spacing w:val="-2"/>
        </w:rPr>
        <w:t>l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d</w:t>
      </w:r>
      <w:r>
        <w:rPr>
          <w:rFonts w:ascii="Calibri" w:eastAsia="Calibri" w:hAnsi="Calibri" w:cs="Calibri"/>
          <w:b/>
          <w:i/>
          <w:spacing w:val="4"/>
        </w:rPr>
        <w:t>g</w:t>
      </w:r>
      <w:r>
        <w:rPr>
          <w:rFonts w:ascii="Calibri" w:eastAsia="Calibri" w:hAnsi="Calibri" w:cs="Calibri"/>
          <w:b/>
          <w:i/>
          <w:spacing w:val="-1"/>
        </w:rPr>
        <w:t>li</w:t>
      </w:r>
      <w:r>
        <w:rPr>
          <w:rFonts w:ascii="Calibri" w:eastAsia="Calibri" w:hAnsi="Calibri" w:cs="Calibri"/>
          <w:b/>
          <w:i/>
        </w:rPr>
        <w:t>ng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r</w:t>
      </w:r>
      <w:r>
        <w:rPr>
          <w:rFonts w:ascii="Calibri" w:eastAsia="Calibri" w:hAnsi="Calibri" w:cs="Calibri"/>
          <w:b/>
          <w:i/>
          <w:spacing w:val="2"/>
        </w:rPr>
        <w:t>e</w:t>
      </w:r>
      <w:r>
        <w:rPr>
          <w:rFonts w:ascii="Calibri" w:eastAsia="Calibri" w:hAnsi="Calibri" w:cs="Calibri"/>
          <w:b/>
          <w:i/>
          <w:spacing w:val="-1"/>
        </w:rPr>
        <w:t>l</w:t>
      </w:r>
      <w:r>
        <w:rPr>
          <w:rFonts w:ascii="Calibri" w:eastAsia="Calibri" w:hAnsi="Calibri" w:cs="Calibri"/>
          <w:b/>
          <w:i/>
        </w:rPr>
        <w:t>a</w:t>
      </w:r>
      <w:r>
        <w:rPr>
          <w:rFonts w:ascii="Calibri" w:eastAsia="Calibri" w:hAnsi="Calibri" w:cs="Calibri"/>
          <w:b/>
          <w:i/>
          <w:spacing w:val="1"/>
        </w:rPr>
        <w:t>t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</w:rPr>
        <w:t>on</w:t>
      </w:r>
      <w:r>
        <w:rPr>
          <w:rFonts w:ascii="Calibri" w:eastAsia="Calibri" w:hAnsi="Calibri" w:cs="Calibri"/>
          <w:b/>
          <w:i/>
          <w:spacing w:val="1"/>
        </w:rPr>
        <w:t>s</w:t>
      </w:r>
      <w:r>
        <w:rPr>
          <w:rFonts w:ascii="Calibri" w:eastAsia="Calibri" w:hAnsi="Calibri" w:cs="Calibri"/>
          <w:b/>
          <w:i/>
        </w:rPr>
        <w:t>h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  <w:spacing w:val="3"/>
        </w:rPr>
        <w:t>p</w:t>
      </w:r>
      <w:r>
        <w:rPr>
          <w:rFonts w:ascii="Calibri" w:eastAsia="Calibri" w:hAnsi="Calibri" w:cs="Calibri"/>
          <w:b/>
          <w:i/>
        </w:rPr>
        <w:t>s</w:t>
      </w:r>
      <w:r>
        <w:rPr>
          <w:rFonts w:ascii="Calibri" w:eastAsia="Calibri" w:hAnsi="Calibri" w:cs="Calibri"/>
          <w:b/>
          <w:i/>
          <w:spacing w:val="-11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w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</w:rPr>
        <w:t>th</w:t>
      </w:r>
      <w:r>
        <w:rPr>
          <w:rFonts w:ascii="Calibri" w:eastAsia="Calibri" w:hAnsi="Calibri" w:cs="Calibri"/>
          <w:b/>
          <w:i/>
          <w:spacing w:val="-3"/>
        </w:rPr>
        <w:t xml:space="preserve"> </w:t>
      </w:r>
      <w:r>
        <w:rPr>
          <w:rFonts w:ascii="Calibri" w:eastAsia="Calibri" w:hAnsi="Calibri" w:cs="Calibri"/>
          <w:b/>
          <w:i/>
        </w:rPr>
        <w:t>9 k</w:t>
      </w:r>
      <w:r>
        <w:rPr>
          <w:rFonts w:ascii="Calibri" w:eastAsia="Calibri" w:hAnsi="Calibri" w:cs="Calibri"/>
          <w:b/>
          <w:i/>
          <w:spacing w:val="1"/>
        </w:rPr>
        <w:t>e</w:t>
      </w:r>
      <w:r>
        <w:rPr>
          <w:rFonts w:ascii="Calibri" w:eastAsia="Calibri" w:hAnsi="Calibri" w:cs="Calibri"/>
          <w:b/>
          <w:i/>
        </w:rPr>
        <w:t>y</w:t>
      </w:r>
      <w:r>
        <w:rPr>
          <w:rFonts w:ascii="Calibri" w:eastAsia="Calibri" w:hAnsi="Calibri" w:cs="Calibri"/>
          <w:b/>
          <w:i/>
          <w:spacing w:val="-3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a</w:t>
      </w:r>
      <w:r>
        <w:rPr>
          <w:rFonts w:ascii="Calibri" w:eastAsia="Calibri" w:hAnsi="Calibri" w:cs="Calibri"/>
          <w:b/>
          <w:i/>
        </w:rPr>
        <w:t>c</w:t>
      </w:r>
      <w:r>
        <w:rPr>
          <w:rFonts w:ascii="Calibri" w:eastAsia="Calibri" w:hAnsi="Calibri" w:cs="Calibri"/>
          <w:b/>
          <w:i/>
          <w:spacing w:val="-1"/>
        </w:rPr>
        <w:t>c</w:t>
      </w:r>
      <w:r>
        <w:rPr>
          <w:rFonts w:ascii="Calibri" w:eastAsia="Calibri" w:hAnsi="Calibri" w:cs="Calibri"/>
          <w:b/>
          <w:i/>
        </w:rPr>
        <w:t>ounts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t</w:t>
      </w:r>
      <w:r>
        <w:rPr>
          <w:rFonts w:ascii="Calibri" w:eastAsia="Calibri" w:hAnsi="Calibri" w:cs="Calibri"/>
          <w:b/>
          <w:i/>
        </w:rPr>
        <w:t>o</w:t>
      </w:r>
      <w:r>
        <w:rPr>
          <w:rFonts w:ascii="Calibri" w:eastAsia="Calibri" w:hAnsi="Calibri" w:cs="Calibri"/>
          <w:b/>
          <w:i/>
          <w:spacing w:val="-2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g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n</w:t>
      </w:r>
      <w:r>
        <w:rPr>
          <w:rFonts w:ascii="Calibri" w:eastAsia="Calibri" w:hAnsi="Calibri" w:cs="Calibri"/>
          <w:b/>
          <w:i/>
          <w:spacing w:val="-2"/>
        </w:rPr>
        <w:t>e</w:t>
      </w:r>
      <w:r>
        <w:rPr>
          <w:rFonts w:ascii="Calibri" w:eastAsia="Calibri" w:hAnsi="Calibri" w:cs="Calibri"/>
          <w:b/>
          <w:i/>
        </w:rPr>
        <w:t>rate</w:t>
      </w:r>
      <w:r>
        <w:rPr>
          <w:rFonts w:ascii="Calibri" w:eastAsia="Calibri" w:hAnsi="Calibri" w:cs="Calibri"/>
          <w:b/>
          <w:i/>
          <w:spacing w:val="-7"/>
        </w:rPr>
        <w:t xml:space="preserve"> </w:t>
      </w:r>
      <w:r>
        <w:rPr>
          <w:rFonts w:ascii="Calibri" w:eastAsia="Calibri" w:hAnsi="Calibri" w:cs="Calibri"/>
          <w:b/>
          <w:i/>
        </w:rPr>
        <w:t>inc</w:t>
      </w:r>
      <w:r>
        <w:rPr>
          <w:rFonts w:ascii="Calibri" w:eastAsia="Calibri" w:hAnsi="Calibri" w:cs="Calibri"/>
          <w:b/>
          <w:i/>
          <w:spacing w:val="-1"/>
        </w:rPr>
        <w:t>r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m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n</w:t>
      </w:r>
      <w:r>
        <w:rPr>
          <w:rFonts w:ascii="Calibri" w:eastAsia="Calibri" w:hAnsi="Calibri" w:cs="Calibri"/>
          <w:b/>
          <w:i/>
        </w:rPr>
        <w:t>t</w:t>
      </w:r>
      <w:r>
        <w:rPr>
          <w:rFonts w:ascii="Calibri" w:eastAsia="Calibri" w:hAnsi="Calibri" w:cs="Calibri"/>
          <w:b/>
          <w:i/>
          <w:spacing w:val="1"/>
        </w:rPr>
        <w:t>a</w:t>
      </w:r>
      <w:r>
        <w:rPr>
          <w:rFonts w:ascii="Calibri" w:eastAsia="Calibri" w:hAnsi="Calibri" w:cs="Calibri"/>
          <w:b/>
          <w:i/>
        </w:rPr>
        <w:t>l</w:t>
      </w:r>
      <w:r>
        <w:rPr>
          <w:rFonts w:ascii="Calibri" w:eastAsia="Calibri" w:hAnsi="Calibri" w:cs="Calibri"/>
          <w:b/>
          <w:i/>
          <w:spacing w:val="-11"/>
        </w:rPr>
        <w:t xml:space="preserve"> </w:t>
      </w:r>
      <w:r>
        <w:rPr>
          <w:rFonts w:ascii="Calibri" w:eastAsia="Calibri" w:hAnsi="Calibri" w:cs="Calibri"/>
          <w:b/>
          <w:i/>
          <w:spacing w:val="6"/>
        </w:rPr>
        <w:t>r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v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n</w:t>
      </w:r>
      <w:r>
        <w:rPr>
          <w:rFonts w:ascii="Calibri" w:eastAsia="Calibri" w:hAnsi="Calibri" w:cs="Calibri"/>
          <w:b/>
          <w:i/>
        </w:rPr>
        <w:t>ue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of</w:t>
      </w:r>
      <w:r>
        <w:rPr>
          <w:rFonts w:ascii="Calibri" w:eastAsia="Calibri" w:hAnsi="Calibri" w:cs="Calibri"/>
          <w:b/>
          <w:i/>
          <w:spacing w:val="1"/>
        </w:rPr>
        <w:t xml:space="preserve"> </w:t>
      </w:r>
      <w:r>
        <w:rPr>
          <w:rFonts w:ascii="Calibri" w:eastAsia="Calibri" w:hAnsi="Calibri" w:cs="Calibri"/>
          <w:b/>
          <w:i/>
        </w:rPr>
        <w:t>$1.9</w:t>
      </w:r>
      <w:r>
        <w:rPr>
          <w:rFonts w:ascii="Calibri" w:eastAsia="Calibri" w:hAnsi="Calibri" w:cs="Calibri"/>
          <w:b/>
          <w:i/>
          <w:spacing w:val="-4"/>
        </w:rPr>
        <w:t xml:space="preserve"> </w:t>
      </w:r>
      <w:r>
        <w:rPr>
          <w:rFonts w:ascii="Calibri" w:eastAsia="Calibri" w:hAnsi="Calibri" w:cs="Calibri"/>
          <w:b/>
          <w:i/>
        </w:rPr>
        <w:t>m</w:t>
      </w:r>
      <w:r>
        <w:rPr>
          <w:rFonts w:ascii="Calibri" w:eastAsia="Calibri" w:hAnsi="Calibri" w:cs="Calibri"/>
          <w:b/>
          <w:i/>
          <w:spacing w:val="1"/>
        </w:rPr>
        <w:t>i</w:t>
      </w:r>
      <w:r>
        <w:rPr>
          <w:rFonts w:ascii="Calibri" w:eastAsia="Calibri" w:hAnsi="Calibri" w:cs="Calibri"/>
          <w:b/>
          <w:i/>
          <w:spacing w:val="-1"/>
        </w:rPr>
        <w:t>l</w:t>
      </w:r>
      <w:r>
        <w:rPr>
          <w:rFonts w:ascii="Calibri" w:eastAsia="Calibri" w:hAnsi="Calibri" w:cs="Calibri"/>
          <w:b/>
          <w:i/>
          <w:spacing w:val="1"/>
        </w:rPr>
        <w:t>l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</w:rPr>
        <w:t>on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in</w:t>
      </w:r>
      <w:r>
        <w:rPr>
          <w:rFonts w:ascii="Calibri" w:eastAsia="Calibri" w:hAnsi="Calibri" w:cs="Calibri"/>
          <w:b/>
          <w:i/>
          <w:spacing w:val="-2"/>
        </w:rPr>
        <w:t xml:space="preserve"> </w:t>
      </w:r>
      <w:r>
        <w:rPr>
          <w:rFonts w:ascii="Calibri" w:eastAsia="Calibri" w:hAnsi="Calibri" w:cs="Calibri"/>
          <w:b/>
          <w:i/>
          <w:spacing w:val="-1"/>
        </w:rPr>
        <w:t>l</w:t>
      </w:r>
      <w:r>
        <w:rPr>
          <w:rFonts w:ascii="Calibri" w:eastAsia="Calibri" w:hAnsi="Calibri" w:cs="Calibri"/>
          <w:b/>
          <w:i/>
        </w:rPr>
        <w:t>e</w:t>
      </w:r>
      <w:r>
        <w:rPr>
          <w:rFonts w:ascii="Calibri" w:eastAsia="Calibri" w:hAnsi="Calibri" w:cs="Calibri"/>
          <w:b/>
          <w:i/>
          <w:spacing w:val="1"/>
        </w:rPr>
        <w:t>s</w:t>
      </w:r>
      <w:r>
        <w:rPr>
          <w:rFonts w:ascii="Calibri" w:eastAsia="Calibri" w:hAnsi="Calibri" w:cs="Calibri"/>
          <w:b/>
          <w:i/>
        </w:rPr>
        <w:t>s than</w:t>
      </w:r>
      <w:r>
        <w:rPr>
          <w:rFonts w:ascii="Calibri" w:eastAsia="Calibri" w:hAnsi="Calibri" w:cs="Calibri"/>
          <w:b/>
          <w:i/>
          <w:spacing w:val="-3"/>
        </w:rPr>
        <w:t xml:space="preserve"> </w:t>
      </w:r>
      <w:r>
        <w:rPr>
          <w:rFonts w:ascii="Calibri" w:eastAsia="Calibri" w:hAnsi="Calibri" w:cs="Calibri"/>
          <w:b/>
          <w:i/>
        </w:rPr>
        <w:t>5</w:t>
      </w:r>
      <w:r>
        <w:rPr>
          <w:rFonts w:ascii="Calibri" w:eastAsia="Calibri" w:hAnsi="Calibri" w:cs="Calibri"/>
          <w:b/>
          <w:i/>
          <w:spacing w:val="-1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months.</w:t>
      </w:r>
    </w:p>
    <w:p w14:paraId="3D0638A9" w14:textId="77777777" w:rsidR="00BC40EA" w:rsidRDefault="00F54811">
      <w:pPr>
        <w:ind w:left="351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 xml:space="preserve">•       </w:t>
      </w:r>
      <w:r>
        <w:rPr>
          <w:rFonts w:ascii="Juice ITC" w:eastAsia="Juice ITC" w:hAnsi="Juice ITC" w:cs="Juice ITC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aled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ilot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ale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arg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$</w:t>
      </w:r>
      <w:r>
        <w:rPr>
          <w:rFonts w:ascii="Calibri" w:eastAsia="Calibri" w:hAnsi="Calibri" w:cs="Calibri"/>
          <w:spacing w:val="2"/>
        </w:rPr>
        <w:t>1</w:t>
      </w:r>
      <w:r>
        <w:rPr>
          <w:rFonts w:ascii="Calibri" w:eastAsia="Calibri" w:hAnsi="Calibri" w:cs="Calibri"/>
          <w:spacing w:val="4"/>
        </w:rPr>
        <w:t>.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illio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.</w:t>
      </w:r>
    </w:p>
    <w:p w14:paraId="32B876D9" w14:textId="77777777" w:rsidR="00BC40EA" w:rsidRDefault="00F54811">
      <w:pPr>
        <w:spacing w:line="240" w:lineRule="exact"/>
        <w:ind w:left="711"/>
        <w:rPr>
          <w:rFonts w:ascii="Calibri" w:eastAsia="Calibri" w:hAnsi="Calibri" w:cs="Calibri"/>
        </w:rPr>
        <w:sectPr w:rsidR="00BC40EA">
          <w:type w:val="continuous"/>
          <w:pgSz w:w="12240" w:h="15840"/>
          <w:pgMar w:top="480" w:right="320" w:bottom="0" w:left="460" w:header="720" w:footer="720" w:gutter="0"/>
          <w:cols w:space="720"/>
        </w:sectPr>
      </w:pPr>
      <w:r>
        <w:rPr>
          <w:rFonts w:ascii="Calibri" w:eastAsia="Calibri" w:hAnsi="Calibri" w:cs="Calibri"/>
        </w:rPr>
        <w:t>Led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odu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gh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ior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O,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OO.</w:t>
      </w:r>
    </w:p>
    <w:p w14:paraId="69B4394C" w14:textId="77777777" w:rsidR="00BC40EA" w:rsidRDefault="00F54811">
      <w:pPr>
        <w:spacing w:before="34"/>
        <w:ind w:left="260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b/>
          <w:color w:val="585858"/>
          <w:sz w:val="40"/>
          <w:szCs w:val="40"/>
        </w:rPr>
        <w:lastRenderedPageBreak/>
        <w:t>Je</w:t>
      </w:r>
      <w:r>
        <w:rPr>
          <w:rFonts w:ascii="Verdana" w:eastAsia="Verdana" w:hAnsi="Verdana" w:cs="Verdana"/>
          <w:b/>
          <w:color w:val="585858"/>
          <w:spacing w:val="1"/>
          <w:sz w:val="40"/>
          <w:szCs w:val="40"/>
        </w:rPr>
        <w:t>n</w:t>
      </w:r>
      <w:r>
        <w:rPr>
          <w:rFonts w:ascii="Verdana" w:eastAsia="Verdana" w:hAnsi="Verdana" w:cs="Verdana"/>
          <w:b/>
          <w:color w:val="585858"/>
          <w:sz w:val="40"/>
          <w:szCs w:val="40"/>
        </w:rPr>
        <w:t>n</w:t>
      </w:r>
      <w:r>
        <w:rPr>
          <w:rFonts w:ascii="Verdana" w:eastAsia="Verdana" w:hAnsi="Verdana" w:cs="Verdana"/>
          <w:b/>
          <w:color w:val="585858"/>
          <w:spacing w:val="-2"/>
          <w:sz w:val="40"/>
          <w:szCs w:val="40"/>
        </w:rPr>
        <w:t>i</w:t>
      </w:r>
      <w:r>
        <w:rPr>
          <w:rFonts w:ascii="Verdana" w:eastAsia="Verdana" w:hAnsi="Verdana" w:cs="Verdana"/>
          <w:b/>
          <w:color w:val="585858"/>
          <w:spacing w:val="1"/>
          <w:sz w:val="40"/>
          <w:szCs w:val="40"/>
        </w:rPr>
        <w:t>f</w:t>
      </w:r>
      <w:r>
        <w:rPr>
          <w:rFonts w:ascii="Verdana" w:eastAsia="Verdana" w:hAnsi="Verdana" w:cs="Verdana"/>
          <w:b/>
          <w:color w:val="585858"/>
          <w:sz w:val="40"/>
          <w:szCs w:val="40"/>
        </w:rPr>
        <w:t>er</w:t>
      </w:r>
      <w:r>
        <w:rPr>
          <w:rFonts w:ascii="Verdana" w:eastAsia="Verdana" w:hAnsi="Verdana" w:cs="Verdana"/>
          <w:b/>
          <w:color w:val="585858"/>
          <w:spacing w:val="-2"/>
          <w:sz w:val="40"/>
          <w:szCs w:val="40"/>
        </w:rPr>
        <w:t xml:space="preserve"> R</w:t>
      </w:r>
      <w:r>
        <w:rPr>
          <w:rFonts w:ascii="Verdana" w:eastAsia="Verdana" w:hAnsi="Verdana" w:cs="Verdana"/>
          <w:b/>
          <w:color w:val="585858"/>
          <w:sz w:val="40"/>
          <w:szCs w:val="40"/>
        </w:rPr>
        <w:t>ey</w:t>
      </w:r>
      <w:r>
        <w:rPr>
          <w:rFonts w:ascii="Verdana" w:eastAsia="Verdana" w:hAnsi="Verdana" w:cs="Verdana"/>
          <w:b/>
          <w:color w:val="585858"/>
          <w:spacing w:val="-1"/>
          <w:sz w:val="40"/>
          <w:szCs w:val="40"/>
        </w:rPr>
        <w:t>n</w:t>
      </w:r>
      <w:r>
        <w:rPr>
          <w:rFonts w:ascii="Verdana" w:eastAsia="Verdana" w:hAnsi="Verdana" w:cs="Verdana"/>
          <w:b/>
          <w:color w:val="585858"/>
          <w:sz w:val="40"/>
          <w:szCs w:val="40"/>
        </w:rPr>
        <w:t xml:space="preserve">olds           </w:t>
      </w:r>
      <w:r>
        <w:rPr>
          <w:rFonts w:ascii="Verdana" w:eastAsia="Verdana" w:hAnsi="Verdana" w:cs="Verdana"/>
          <w:b/>
          <w:color w:val="585858"/>
          <w:spacing w:val="106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SEN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>IO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R SALES EXE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color w:val="000000"/>
          <w:spacing w:val="-3"/>
          <w:sz w:val="24"/>
          <w:szCs w:val="24"/>
        </w:rPr>
        <w:t>U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>TI</w:t>
      </w:r>
      <w:r>
        <w:rPr>
          <w:rFonts w:ascii="Calibri" w:eastAsia="Calibri" w:hAnsi="Calibri" w:cs="Calibri"/>
          <w:b/>
          <w:color w:val="000000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E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/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Calibri" w:eastAsia="Calibri" w:hAnsi="Calibri" w:cs="Calibri"/>
          <w:b/>
          <w:color w:val="000000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UNT</w:t>
      </w:r>
      <w:r>
        <w:rPr>
          <w:rFonts w:ascii="Calibri" w:eastAsia="Calibri" w:hAnsi="Calibri" w:cs="Calibri"/>
          <w:b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EXE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U</w:t>
      </w:r>
      <w:r>
        <w:rPr>
          <w:rFonts w:ascii="Calibri" w:eastAsia="Calibri" w:hAnsi="Calibri" w:cs="Calibri"/>
          <w:b/>
          <w:color w:val="000000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color w:val="000000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VE</w:t>
      </w:r>
    </w:p>
    <w:p w14:paraId="420709FA" w14:textId="1304610A" w:rsidR="00BC40EA" w:rsidRDefault="00F54811">
      <w:pPr>
        <w:spacing w:line="240" w:lineRule="exact"/>
        <w:ind w:left="641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612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884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2"/>
        </w:rPr>
        <w:t>9</w:t>
      </w:r>
      <w:r>
        <w:rPr>
          <w:rFonts w:ascii="Calibri" w:eastAsia="Calibri" w:hAnsi="Calibri" w:cs="Calibri"/>
        </w:rPr>
        <w:t>67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spacing w:val="-1"/>
        </w:rPr>
        <w:t xml:space="preserve"> </w:t>
      </w:r>
      <w:hyperlink r:id="rId8" w:history="1">
        <w:r w:rsidR="00097B8C" w:rsidRPr="006110ED">
          <w:rPr>
            <w:rStyle w:val="Hyperlink"/>
            <w:rFonts w:ascii="Calibri" w:eastAsia="Calibri" w:hAnsi="Calibri" w:cs="Calibri"/>
            <w:w w:val="99"/>
          </w:rPr>
          <w:t>jmr</w:t>
        </w:r>
        <w:r w:rsidR="00097B8C" w:rsidRPr="006110ED">
          <w:rPr>
            <w:rStyle w:val="Hyperlink"/>
            <w:rFonts w:ascii="Calibri" w:eastAsia="Calibri" w:hAnsi="Calibri" w:cs="Calibri"/>
            <w:spacing w:val="-1"/>
            <w:w w:val="99"/>
          </w:rPr>
          <w:t>e</w:t>
        </w:r>
        <w:r w:rsidR="00097B8C" w:rsidRPr="006110ED">
          <w:rPr>
            <w:rStyle w:val="Hyperlink"/>
            <w:rFonts w:ascii="Calibri" w:eastAsia="Calibri" w:hAnsi="Calibri" w:cs="Calibri"/>
            <w:spacing w:val="1"/>
            <w:w w:val="99"/>
          </w:rPr>
          <w:t>yn</w:t>
        </w:r>
        <w:r w:rsidR="00097B8C" w:rsidRPr="006110ED">
          <w:rPr>
            <w:rStyle w:val="Hyperlink"/>
            <w:rFonts w:ascii="Calibri" w:eastAsia="Calibri" w:hAnsi="Calibri" w:cs="Calibri"/>
            <w:w w:val="99"/>
          </w:rPr>
          <w:t>ol</w:t>
        </w:r>
        <w:r w:rsidR="00097B8C" w:rsidRPr="006110ED">
          <w:rPr>
            <w:rStyle w:val="Hyperlink"/>
            <w:rFonts w:ascii="Calibri" w:eastAsia="Calibri" w:hAnsi="Calibri" w:cs="Calibri"/>
            <w:spacing w:val="1"/>
            <w:w w:val="99"/>
          </w:rPr>
          <w:t>d</w:t>
        </w:r>
        <w:r w:rsidR="00097B8C" w:rsidRPr="006110ED">
          <w:rPr>
            <w:rStyle w:val="Hyperlink"/>
            <w:rFonts w:ascii="Calibri" w:eastAsia="Calibri" w:hAnsi="Calibri" w:cs="Calibri"/>
            <w:spacing w:val="-1"/>
            <w:w w:val="99"/>
          </w:rPr>
          <w:t>s</w:t>
        </w:r>
        <w:r w:rsidR="00097B8C" w:rsidRPr="006110ED">
          <w:rPr>
            <w:rStyle w:val="Hyperlink"/>
            <w:rFonts w:ascii="Calibri" w:eastAsia="Calibri" w:hAnsi="Calibri" w:cs="Calibri"/>
            <w:spacing w:val="2"/>
            <w:w w:val="99"/>
          </w:rPr>
          <w:t>@</w:t>
        </w:r>
        <w:r w:rsidR="00097B8C" w:rsidRPr="006110ED">
          <w:rPr>
            <w:rStyle w:val="Hyperlink"/>
            <w:rFonts w:ascii="Calibri" w:eastAsia="Calibri" w:hAnsi="Calibri" w:cs="Calibri"/>
            <w:spacing w:val="1"/>
            <w:w w:val="99"/>
          </w:rPr>
          <w:t>m</w:t>
        </w:r>
        <w:r w:rsidR="00097B8C" w:rsidRPr="006110ED">
          <w:rPr>
            <w:rStyle w:val="Hyperlink"/>
            <w:rFonts w:ascii="Calibri" w:eastAsia="Calibri" w:hAnsi="Calibri" w:cs="Calibri"/>
            <w:spacing w:val="-1"/>
            <w:w w:val="99"/>
          </w:rPr>
          <w:t>mm</w:t>
        </w:r>
        <w:r w:rsidR="00097B8C" w:rsidRPr="006110ED">
          <w:rPr>
            <w:rStyle w:val="Hyperlink"/>
            <w:rFonts w:ascii="Calibri" w:eastAsia="Calibri" w:hAnsi="Calibri" w:cs="Calibri"/>
            <w:w w:val="99"/>
          </w:rPr>
          <w:t>ail</w:t>
        </w:r>
        <w:r w:rsidR="00097B8C" w:rsidRPr="006110ED">
          <w:rPr>
            <w:rStyle w:val="Hyperlink"/>
            <w:rFonts w:ascii="Calibri" w:eastAsia="Calibri" w:hAnsi="Calibri" w:cs="Calibri"/>
            <w:spacing w:val="3"/>
            <w:w w:val="99"/>
          </w:rPr>
          <w:t>.</w:t>
        </w:r>
        <w:r w:rsidR="00097B8C" w:rsidRPr="006110ED">
          <w:rPr>
            <w:rStyle w:val="Hyperlink"/>
            <w:rFonts w:ascii="Calibri" w:eastAsia="Calibri" w:hAnsi="Calibri" w:cs="Calibri"/>
            <w:w w:val="99"/>
          </w:rPr>
          <w:t xml:space="preserve">com </w:t>
        </w:r>
        <w:r w:rsidR="00097B8C" w:rsidRPr="006110ED">
          <w:rPr>
            <w:rStyle w:val="Hyperlink"/>
            <w:rFonts w:ascii="Calibri" w:eastAsia="Calibri" w:hAnsi="Calibri" w:cs="Calibri"/>
            <w:spacing w:val="-43"/>
            <w:w w:val="99"/>
          </w:rPr>
          <w:t xml:space="preserve"> </w:t>
        </w:r>
      </w:hyperlink>
      <w:r>
        <w:rPr>
          <w:color w:val="000000"/>
          <w:spacing w:val="-3"/>
        </w:rPr>
        <w:t xml:space="preserve"> </w:t>
      </w:r>
      <w:r>
        <w:rPr>
          <w:rFonts w:ascii="Calibri" w:eastAsia="Calibri" w:hAnsi="Calibri" w:cs="Calibri"/>
          <w:i/>
          <w:color w:val="000000"/>
        </w:rPr>
        <w:t>P</w:t>
      </w:r>
      <w:r>
        <w:rPr>
          <w:rFonts w:ascii="Calibri" w:eastAsia="Calibri" w:hAnsi="Calibri" w:cs="Calibri"/>
          <w:i/>
          <w:color w:val="000000"/>
          <w:spacing w:val="1"/>
        </w:rPr>
        <w:t>ag</w:t>
      </w:r>
      <w:r>
        <w:rPr>
          <w:rFonts w:ascii="Calibri" w:eastAsia="Calibri" w:hAnsi="Calibri" w:cs="Calibri"/>
          <w:i/>
          <w:color w:val="000000"/>
        </w:rPr>
        <w:t>e</w:t>
      </w:r>
      <w:r>
        <w:rPr>
          <w:rFonts w:ascii="Calibri" w:eastAsia="Calibri" w:hAnsi="Calibri" w:cs="Calibri"/>
          <w:i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i/>
          <w:color w:val="000000"/>
        </w:rPr>
        <w:t xml:space="preserve">2 </w:t>
      </w:r>
      <w:r>
        <w:rPr>
          <w:rFonts w:ascii="Calibri" w:eastAsia="Calibri" w:hAnsi="Calibri" w:cs="Calibri"/>
          <w:i/>
          <w:color w:val="000000"/>
          <w:spacing w:val="1"/>
        </w:rPr>
        <w:t>o</w:t>
      </w:r>
      <w:r>
        <w:rPr>
          <w:rFonts w:ascii="Calibri" w:eastAsia="Calibri" w:hAnsi="Calibri" w:cs="Calibri"/>
          <w:i/>
          <w:color w:val="000000"/>
        </w:rPr>
        <w:t>f</w:t>
      </w:r>
      <w:r>
        <w:rPr>
          <w:rFonts w:ascii="Calibri" w:eastAsia="Calibri" w:hAnsi="Calibri" w:cs="Calibri"/>
          <w:i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i/>
          <w:color w:val="000000"/>
        </w:rPr>
        <w:t>2</w:t>
      </w:r>
    </w:p>
    <w:p w14:paraId="23168ED8" w14:textId="77777777" w:rsidR="00BC40EA" w:rsidRDefault="00BC40EA">
      <w:pPr>
        <w:spacing w:before="5" w:line="180" w:lineRule="exact"/>
        <w:rPr>
          <w:sz w:val="18"/>
          <w:szCs w:val="18"/>
        </w:rPr>
      </w:pPr>
    </w:p>
    <w:p w14:paraId="3372B1D6" w14:textId="77777777" w:rsidR="00BC40EA" w:rsidRDefault="00F54811">
      <w:pPr>
        <w:spacing w:before="9"/>
        <w:ind w:left="260"/>
        <w:rPr>
          <w:rFonts w:ascii="Calibri" w:eastAsia="Calibri" w:hAnsi="Calibri" w:cs="Calibri"/>
          <w:sz w:val="23"/>
          <w:szCs w:val="23"/>
        </w:rPr>
      </w:pPr>
      <w:r>
        <w:pict w14:anchorId="55D09295">
          <v:group id="_x0000_s1036" style="position:absolute;left:0;text-align:left;margin-left:33.8pt;margin-top:-1.9pt;width:544.5pt;height:19.2pt;z-index:-251658240;mso-position-horizontal-relative:page" coordorigin="676,-38" coordsize="10890,384">
            <v:shape id="_x0000_s1039" style="position:absolute;left:691;top:-8;width:10860;height:324" coordorigin="691,-8" coordsize="10860,324" path="m691,317r10860,l11551,-8,691,-8r,325xe" fillcolor="#d9d9d9" stroked="f">
              <v:path arrowok="t"/>
            </v:shape>
            <v:shape id="_x0000_s1038" style="position:absolute;left:691;top:-22;width:10860;height:0" coordorigin="691,-22" coordsize="10860,0" path="m691,-22r10860,e" filled="f" strokecolor="#585858" strokeweight="1.54pt">
              <v:path arrowok="t"/>
            </v:shape>
            <v:shape id="_x0000_s1037" style="position:absolute;left:691;top:331;width:10860;height:0" coordorigin="691,331" coordsize="10860,0" path="m691,331r10860,e" filled="f" strokecolor="#585858" strokeweight="1.54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pacing w:val="1"/>
          <w:sz w:val="23"/>
          <w:szCs w:val="23"/>
        </w:rPr>
        <w:t>A</w:t>
      </w:r>
      <w:r>
        <w:rPr>
          <w:rFonts w:ascii="Calibri" w:eastAsia="Calibri" w:hAnsi="Calibri" w:cs="Calibri"/>
          <w:spacing w:val="-1"/>
          <w:sz w:val="23"/>
          <w:szCs w:val="23"/>
        </w:rPr>
        <w:t>dv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z w:val="23"/>
          <w:szCs w:val="23"/>
        </w:rPr>
        <w:t xml:space="preserve">ed </w:t>
      </w:r>
      <w:r>
        <w:rPr>
          <w:rFonts w:ascii="Calibri" w:eastAsia="Calibri" w:hAnsi="Calibri" w:cs="Calibri"/>
          <w:spacing w:val="1"/>
          <w:sz w:val="23"/>
          <w:szCs w:val="23"/>
        </w:rPr>
        <w:t>T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pacing w:val="-1"/>
          <w:sz w:val="23"/>
          <w:szCs w:val="23"/>
        </w:rPr>
        <w:t>hn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pacing w:val="-2"/>
          <w:sz w:val="23"/>
          <w:szCs w:val="23"/>
        </w:rPr>
        <w:t>l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z w:val="23"/>
          <w:szCs w:val="23"/>
        </w:rPr>
        <w:t>g</w:t>
      </w:r>
      <w:r>
        <w:rPr>
          <w:rFonts w:ascii="Calibri" w:eastAsia="Calibri" w:hAnsi="Calibri" w:cs="Calibri"/>
          <w:spacing w:val="-1"/>
          <w:sz w:val="23"/>
          <w:szCs w:val="23"/>
        </w:rPr>
        <w:t>i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-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3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pacing w:val="3"/>
          <w:sz w:val="23"/>
          <w:szCs w:val="23"/>
        </w:rPr>
        <w:t>c</w:t>
      </w:r>
      <w:r>
        <w:rPr>
          <w:rFonts w:ascii="Calibri" w:eastAsia="Calibri" w:hAnsi="Calibri" w:cs="Calibri"/>
          <w:spacing w:val="-1"/>
          <w:sz w:val="23"/>
          <w:szCs w:val="23"/>
        </w:rPr>
        <w:t>.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New Y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pacing w:val="-1"/>
          <w:sz w:val="23"/>
          <w:szCs w:val="23"/>
        </w:rPr>
        <w:t>r</w:t>
      </w:r>
      <w:r>
        <w:rPr>
          <w:rFonts w:ascii="Calibri" w:eastAsia="Calibri" w:hAnsi="Calibri" w:cs="Calibri"/>
          <w:spacing w:val="1"/>
          <w:sz w:val="23"/>
          <w:szCs w:val="23"/>
        </w:rPr>
        <w:t>k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ascii="Calibri" w:eastAsia="Calibri" w:hAnsi="Calibri" w:cs="Calibri"/>
          <w:spacing w:val="-2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NY</w:t>
      </w:r>
      <w:r>
        <w:rPr>
          <w:rFonts w:ascii="Calibri" w:eastAsia="Calibri" w:hAnsi="Calibri" w:cs="Calibri"/>
          <w:sz w:val="23"/>
          <w:szCs w:val="23"/>
        </w:rPr>
        <w:t xml:space="preserve">                                                                                                         </w:t>
      </w:r>
      <w:r>
        <w:rPr>
          <w:rFonts w:ascii="Calibri" w:eastAsia="Calibri" w:hAnsi="Calibri" w:cs="Calibri"/>
          <w:spacing w:val="4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2"/>
          <w:sz w:val="23"/>
          <w:szCs w:val="23"/>
        </w:rPr>
        <w:t>2</w:t>
      </w:r>
      <w:r>
        <w:rPr>
          <w:rFonts w:ascii="Calibri" w:eastAsia="Calibri" w:hAnsi="Calibri" w:cs="Calibri"/>
          <w:spacing w:val="1"/>
          <w:sz w:val="23"/>
          <w:szCs w:val="23"/>
        </w:rPr>
        <w:t>00</w:t>
      </w:r>
      <w:r>
        <w:rPr>
          <w:rFonts w:ascii="Calibri" w:eastAsia="Calibri" w:hAnsi="Calibri" w:cs="Calibri"/>
          <w:sz w:val="23"/>
          <w:szCs w:val="23"/>
        </w:rPr>
        <w:t>6</w:t>
      </w:r>
      <w:r>
        <w:rPr>
          <w:rFonts w:ascii="Calibri" w:eastAsia="Calibri" w:hAnsi="Calibri" w:cs="Calibri"/>
          <w:spacing w:val="-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to</w:t>
      </w:r>
      <w:r>
        <w:rPr>
          <w:rFonts w:ascii="Calibri" w:eastAsia="Calibri" w:hAnsi="Calibri" w:cs="Calibri"/>
          <w:spacing w:val="-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2</w:t>
      </w:r>
      <w:r>
        <w:rPr>
          <w:rFonts w:ascii="Calibri" w:eastAsia="Calibri" w:hAnsi="Calibri" w:cs="Calibri"/>
          <w:spacing w:val="-1"/>
          <w:sz w:val="23"/>
          <w:szCs w:val="23"/>
        </w:rPr>
        <w:t>0</w:t>
      </w:r>
      <w:r>
        <w:rPr>
          <w:rFonts w:ascii="Calibri" w:eastAsia="Calibri" w:hAnsi="Calibri" w:cs="Calibri"/>
          <w:spacing w:val="1"/>
          <w:sz w:val="23"/>
          <w:szCs w:val="23"/>
        </w:rPr>
        <w:t>08</w:t>
      </w:r>
    </w:p>
    <w:p w14:paraId="521D2F84" w14:textId="77777777" w:rsidR="00BC40EA" w:rsidRDefault="00F54811">
      <w:pPr>
        <w:spacing w:before="51"/>
        <w:ind w:left="2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A</w:t>
      </w:r>
      <w:r>
        <w:rPr>
          <w:rFonts w:ascii="Calibri" w:eastAsia="Calibri" w:hAnsi="Calibri" w:cs="Calibri"/>
          <w:i/>
          <w:spacing w:val="33"/>
        </w:rPr>
        <w:t xml:space="preserve"> </w:t>
      </w:r>
      <w:r>
        <w:rPr>
          <w:rFonts w:ascii="Calibri" w:eastAsia="Calibri" w:hAnsi="Calibri" w:cs="Calibri"/>
          <w:i/>
          <w:spacing w:val="1"/>
        </w:rPr>
        <w:t>p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iv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</w:rPr>
        <w:t>ly</w:t>
      </w:r>
      <w:r>
        <w:rPr>
          <w:rFonts w:ascii="Calibri" w:eastAsia="Calibri" w:hAnsi="Calibri" w:cs="Calibri"/>
          <w:i/>
          <w:spacing w:val="26"/>
        </w:rPr>
        <w:t xml:space="preserve"> </w:t>
      </w:r>
      <w:r>
        <w:rPr>
          <w:rFonts w:ascii="Calibri" w:eastAsia="Calibri" w:hAnsi="Calibri" w:cs="Calibri"/>
          <w:i/>
          <w:spacing w:val="1"/>
        </w:rPr>
        <w:t>he</w:t>
      </w:r>
      <w:r>
        <w:rPr>
          <w:rFonts w:ascii="Calibri" w:eastAsia="Calibri" w:hAnsi="Calibri" w:cs="Calibri"/>
          <w:i/>
        </w:rPr>
        <w:t>ld</w:t>
      </w:r>
      <w:r>
        <w:rPr>
          <w:rFonts w:ascii="Calibri" w:eastAsia="Calibri" w:hAnsi="Calibri" w:cs="Calibri"/>
          <w:i/>
          <w:spacing w:val="31"/>
        </w:rPr>
        <w:t xml:space="preserve"> </w:t>
      </w:r>
      <w:r>
        <w:rPr>
          <w:rFonts w:ascii="Calibri" w:eastAsia="Calibri" w:hAnsi="Calibri" w:cs="Calibri"/>
          <w:i/>
          <w:spacing w:val="1"/>
        </w:rPr>
        <w:t>mu</w:t>
      </w:r>
      <w:r>
        <w:rPr>
          <w:rFonts w:ascii="Calibri" w:eastAsia="Calibri" w:hAnsi="Calibri" w:cs="Calibri"/>
          <w:i/>
        </w:rPr>
        <w:t>lt</w:t>
      </w:r>
      <w:r>
        <w:rPr>
          <w:rFonts w:ascii="Calibri" w:eastAsia="Calibri" w:hAnsi="Calibri" w:cs="Calibri"/>
          <w:i/>
          <w:spacing w:val="2"/>
        </w:rPr>
        <w:t>i</w:t>
      </w:r>
      <w:r>
        <w:rPr>
          <w:rFonts w:ascii="Calibri" w:eastAsia="Calibri" w:hAnsi="Calibri" w:cs="Calibri"/>
          <w:i/>
          <w:spacing w:val="-1"/>
        </w:rPr>
        <w:t>-</w:t>
      </w:r>
      <w:r>
        <w:rPr>
          <w:rFonts w:ascii="Calibri" w:eastAsia="Calibri" w:hAnsi="Calibri" w:cs="Calibri"/>
          <w:i/>
          <w:spacing w:val="1"/>
        </w:rPr>
        <w:t>na</w:t>
      </w:r>
      <w:r>
        <w:rPr>
          <w:rFonts w:ascii="Calibri" w:eastAsia="Calibri" w:hAnsi="Calibri" w:cs="Calibri"/>
          <w:i/>
        </w:rPr>
        <w:t>ti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  <w:spacing w:val="3"/>
        </w:rPr>
        <w:t>n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l</w:t>
      </w:r>
      <w:r>
        <w:rPr>
          <w:rFonts w:ascii="Calibri" w:eastAsia="Calibri" w:hAnsi="Calibri" w:cs="Calibri"/>
          <w:i/>
          <w:spacing w:val="2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w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kf</w:t>
      </w:r>
      <w:r>
        <w:rPr>
          <w:rFonts w:ascii="Calibri" w:eastAsia="Calibri" w:hAnsi="Calibri" w:cs="Calibri"/>
          <w:i/>
          <w:spacing w:val="3"/>
        </w:rPr>
        <w:t>o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c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26"/>
        </w:rPr>
        <w:t xml:space="preserve"> </w:t>
      </w:r>
      <w:r>
        <w:rPr>
          <w:rFonts w:ascii="Calibri" w:eastAsia="Calibri" w:hAnsi="Calibri" w:cs="Calibri"/>
          <w:i/>
          <w:spacing w:val="1"/>
        </w:rPr>
        <w:t>managemen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28"/>
        </w:rPr>
        <w:t xml:space="preserve"> </w:t>
      </w:r>
      <w:r>
        <w:rPr>
          <w:rFonts w:ascii="Calibri" w:eastAsia="Calibri" w:hAnsi="Calibri" w:cs="Calibri"/>
          <w:i/>
          <w:spacing w:val="-3"/>
        </w:rPr>
        <w:t>s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  <w:spacing w:val="-1"/>
        </w:rPr>
        <w:t>f</w:t>
      </w:r>
      <w:r>
        <w:rPr>
          <w:rFonts w:ascii="Calibri" w:eastAsia="Calibri" w:hAnsi="Calibri" w:cs="Calibri"/>
          <w:i/>
        </w:rPr>
        <w:t>twa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27"/>
        </w:rPr>
        <w:t xml:space="preserve"> </w:t>
      </w:r>
      <w:r>
        <w:rPr>
          <w:rFonts w:ascii="Calibri" w:eastAsia="Calibri" w:hAnsi="Calibri" w:cs="Calibri"/>
          <w:i/>
          <w:spacing w:val="1"/>
        </w:rPr>
        <w:t>an</w:t>
      </w:r>
      <w:r>
        <w:rPr>
          <w:rFonts w:ascii="Calibri" w:eastAsia="Calibri" w:hAnsi="Calibri" w:cs="Calibri"/>
          <w:i/>
        </w:rPr>
        <w:t>d</w:t>
      </w:r>
      <w:r>
        <w:rPr>
          <w:rFonts w:ascii="Calibri" w:eastAsia="Calibri" w:hAnsi="Calibri" w:cs="Calibri"/>
          <w:i/>
          <w:spacing w:val="3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  <w:spacing w:val="3"/>
        </w:rPr>
        <w:t>e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</w:rPr>
        <w:t>vi</w:t>
      </w:r>
      <w:r>
        <w:rPr>
          <w:rFonts w:ascii="Calibri" w:eastAsia="Calibri" w:hAnsi="Calibri" w:cs="Calibri"/>
          <w:i/>
          <w:spacing w:val="1"/>
        </w:rPr>
        <w:t>ce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27"/>
        </w:rPr>
        <w:t xml:space="preserve"> </w:t>
      </w:r>
      <w:r>
        <w:rPr>
          <w:rFonts w:ascii="Calibri" w:eastAsia="Calibri" w:hAnsi="Calibri" w:cs="Calibri"/>
          <w:i/>
          <w:spacing w:val="1"/>
        </w:rPr>
        <w:t>compan</w:t>
      </w:r>
      <w:r>
        <w:rPr>
          <w:rFonts w:ascii="Calibri" w:eastAsia="Calibri" w:hAnsi="Calibri" w:cs="Calibri"/>
          <w:i/>
        </w:rPr>
        <w:t>y</w:t>
      </w:r>
      <w:r>
        <w:rPr>
          <w:rFonts w:ascii="Calibri" w:eastAsia="Calibri" w:hAnsi="Calibri" w:cs="Calibri"/>
          <w:i/>
          <w:spacing w:val="30"/>
        </w:rPr>
        <w:t xml:space="preserve"> </w:t>
      </w:r>
      <w:r>
        <w:rPr>
          <w:rFonts w:ascii="Calibri" w:eastAsia="Calibri" w:hAnsi="Calibri" w:cs="Calibri"/>
          <w:i/>
          <w:spacing w:val="1"/>
        </w:rPr>
        <w:t>p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vidi</w:t>
      </w:r>
      <w:r>
        <w:rPr>
          <w:rFonts w:ascii="Calibri" w:eastAsia="Calibri" w:hAnsi="Calibri" w:cs="Calibri"/>
          <w:i/>
          <w:spacing w:val="1"/>
        </w:rPr>
        <w:t>n</w:t>
      </w:r>
      <w:r>
        <w:rPr>
          <w:rFonts w:ascii="Calibri" w:eastAsia="Calibri" w:hAnsi="Calibri" w:cs="Calibri"/>
          <w:i/>
        </w:rPr>
        <w:t>g</w:t>
      </w:r>
      <w:r>
        <w:rPr>
          <w:rFonts w:ascii="Calibri" w:eastAsia="Calibri" w:hAnsi="Calibri" w:cs="Calibri"/>
          <w:i/>
          <w:spacing w:val="27"/>
        </w:rPr>
        <w:t xml:space="preserve"> </w:t>
      </w:r>
      <w:r>
        <w:rPr>
          <w:rFonts w:ascii="Calibri" w:eastAsia="Calibri" w:hAnsi="Calibri" w:cs="Calibri"/>
          <w:i/>
          <w:spacing w:val="1"/>
        </w:rPr>
        <w:t>Huma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28"/>
        </w:rPr>
        <w:t xml:space="preserve"> </w:t>
      </w:r>
      <w:r>
        <w:rPr>
          <w:rFonts w:ascii="Calibri" w:eastAsia="Calibri" w:hAnsi="Calibri" w:cs="Calibri"/>
          <w:i/>
        </w:rPr>
        <w:t>Re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  <w:spacing w:val="1"/>
        </w:rPr>
        <w:t>ou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ce</w:t>
      </w:r>
      <w:r>
        <w:rPr>
          <w:rFonts w:ascii="Calibri" w:eastAsia="Calibri" w:hAnsi="Calibri" w:cs="Calibri"/>
          <w:i/>
        </w:rPr>
        <w:t>,</w:t>
      </w:r>
      <w:r>
        <w:rPr>
          <w:rFonts w:ascii="Calibri" w:eastAsia="Calibri" w:hAnsi="Calibri" w:cs="Calibri"/>
          <w:i/>
          <w:spacing w:val="26"/>
        </w:rPr>
        <w:t xml:space="preserve"> </w:t>
      </w:r>
      <w:r>
        <w:rPr>
          <w:rFonts w:ascii="Calibri" w:eastAsia="Calibri" w:hAnsi="Calibri" w:cs="Calibri"/>
          <w:i/>
        </w:rPr>
        <w:t>P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y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ll,</w:t>
      </w:r>
      <w:r>
        <w:rPr>
          <w:rFonts w:ascii="Calibri" w:eastAsia="Calibri" w:hAnsi="Calibri" w:cs="Calibri"/>
          <w:i/>
          <w:spacing w:val="28"/>
        </w:rPr>
        <w:t xml:space="preserve"> </w:t>
      </w:r>
      <w:r>
        <w:rPr>
          <w:rFonts w:ascii="Calibri" w:eastAsia="Calibri" w:hAnsi="Calibri" w:cs="Calibri"/>
          <w:i/>
          <w:spacing w:val="1"/>
        </w:rPr>
        <w:t>an</w:t>
      </w:r>
      <w:r>
        <w:rPr>
          <w:rFonts w:ascii="Calibri" w:eastAsia="Calibri" w:hAnsi="Calibri" w:cs="Calibri"/>
          <w:i/>
        </w:rPr>
        <w:t>d</w:t>
      </w:r>
    </w:p>
    <w:p w14:paraId="44B4AD73" w14:textId="77777777" w:rsidR="00BC40EA" w:rsidRDefault="00F54811">
      <w:pPr>
        <w:ind w:left="260"/>
        <w:rPr>
          <w:rFonts w:ascii="Calibri" w:eastAsia="Calibri" w:hAnsi="Calibri" w:cs="Calibri"/>
        </w:rPr>
        <w:sectPr w:rsidR="00BC40EA">
          <w:pgSz w:w="12240" w:h="15840"/>
          <w:pgMar w:top="540" w:right="320" w:bottom="0" w:left="460" w:header="0" w:footer="124" w:gutter="0"/>
          <w:cols w:space="720"/>
        </w:sectPr>
      </w:pPr>
      <w:r>
        <w:rPr>
          <w:rFonts w:ascii="Calibri" w:eastAsia="Calibri" w:hAnsi="Calibri" w:cs="Calibri"/>
          <w:i/>
          <w:spacing w:val="-1"/>
        </w:rPr>
        <w:t>T</w:t>
      </w:r>
      <w:r>
        <w:rPr>
          <w:rFonts w:ascii="Calibri" w:eastAsia="Calibri" w:hAnsi="Calibri" w:cs="Calibri"/>
          <w:i/>
        </w:rPr>
        <w:t>im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</w:rPr>
        <w:t>/At</w:t>
      </w:r>
      <w:r>
        <w:rPr>
          <w:rFonts w:ascii="Calibri" w:eastAsia="Calibri" w:hAnsi="Calibri" w:cs="Calibri"/>
          <w:i/>
          <w:spacing w:val="1"/>
        </w:rPr>
        <w:t>tendanc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lu</w:t>
      </w:r>
      <w:r>
        <w:rPr>
          <w:rFonts w:ascii="Calibri" w:eastAsia="Calibri" w:hAnsi="Calibri" w:cs="Calibri"/>
          <w:i/>
          <w:spacing w:val="1"/>
        </w:rPr>
        <w:t>t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1"/>
        </w:rPr>
        <w:t>on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</w:rPr>
        <w:t>,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1"/>
        </w:rPr>
        <w:t>pp</w:t>
      </w:r>
      <w:r>
        <w:rPr>
          <w:rFonts w:ascii="Calibri" w:eastAsia="Calibri" w:hAnsi="Calibri" w:cs="Calibri"/>
          <w:i/>
        </w:rPr>
        <w:t>li</w:t>
      </w:r>
      <w:r>
        <w:rPr>
          <w:rFonts w:ascii="Calibri" w:eastAsia="Calibri" w:hAnsi="Calibri" w:cs="Calibri"/>
          <w:i/>
          <w:spacing w:val="1"/>
        </w:rPr>
        <w:t>ca</w:t>
      </w:r>
      <w:r>
        <w:rPr>
          <w:rFonts w:ascii="Calibri" w:eastAsia="Calibri" w:hAnsi="Calibri" w:cs="Calibri"/>
          <w:i/>
        </w:rPr>
        <w:t>ti</w:t>
      </w:r>
      <w:r>
        <w:rPr>
          <w:rFonts w:ascii="Calibri" w:eastAsia="Calibri" w:hAnsi="Calibri" w:cs="Calibri"/>
          <w:i/>
          <w:spacing w:val="1"/>
        </w:rPr>
        <w:t>on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</w:rPr>
        <w:t>,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1"/>
        </w:rPr>
        <w:t>an</w:t>
      </w:r>
      <w:r>
        <w:rPr>
          <w:rFonts w:ascii="Calibri" w:eastAsia="Calibri" w:hAnsi="Calibri" w:cs="Calibri"/>
          <w:i/>
        </w:rPr>
        <w:t>d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spacing w:val="1"/>
        </w:rPr>
        <w:t>ha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d</w:t>
      </w:r>
      <w:r>
        <w:rPr>
          <w:rFonts w:ascii="Calibri" w:eastAsia="Calibri" w:hAnsi="Calibri" w:cs="Calibri"/>
          <w:i/>
          <w:spacing w:val="-1"/>
        </w:rPr>
        <w:t>w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</w:rPr>
        <w:t>.</w:t>
      </w:r>
    </w:p>
    <w:p w14:paraId="626EEE17" w14:textId="77777777" w:rsidR="00BC40EA" w:rsidRDefault="00F54811">
      <w:pPr>
        <w:spacing w:before="72"/>
        <w:ind w:left="260" w:right="4612"/>
        <w:jc w:val="both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b/>
          <w:spacing w:val="-1"/>
          <w:sz w:val="23"/>
          <w:szCs w:val="23"/>
        </w:rPr>
        <w:t>S</w:t>
      </w:r>
      <w:r>
        <w:rPr>
          <w:rFonts w:ascii="Calibri" w:eastAsia="Calibri" w:hAnsi="Calibri" w:cs="Calibri"/>
          <w:b/>
          <w:sz w:val="23"/>
          <w:szCs w:val="23"/>
        </w:rPr>
        <w:t>ENI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b/>
          <w:sz w:val="23"/>
          <w:szCs w:val="23"/>
        </w:rPr>
        <w:t>R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>S</w:t>
      </w:r>
      <w:r>
        <w:rPr>
          <w:rFonts w:ascii="Calibri" w:eastAsia="Calibri" w:hAnsi="Calibri" w:cs="Calibri"/>
          <w:b/>
          <w:sz w:val="23"/>
          <w:szCs w:val="23"/>
        </w:rPr>
        <w:t>AL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E</w:t>
      </w:r>
      <w:r>
        <w:rPr>
          <w:rFonts w:ascii="Calibri" w:eastAsia="Calibri" w:hAnsi="Calibri" w:cs="Calibri"/>
          <w:b/>
          <w:sz w:val="23"/>
          <w:szCs w:val="23"/>
        </w:rPr>
        <w:t xml:space="preserve">S </w:t>
      </w:r>
      <w:r>
        <w:rPr>
          <w:rFonts w:ascii="Calibri" w:eastAsia="Calibri" w:hAnsi="Calibri" w:cs="Calibri"/>
          <w:b/>
          <w:spacing w:val="-2"/>
          <w:sz w:val="23"/>
          <w:szCs w:val="23"/>
        </w:rPr>
        <w:t>E</w:t>
      </w:r>
      <w:r>
        <w:rPr>
          <w:rFonts w:ascii="Calibri" w:eastAsia="Calibri" w:hAnsi="Calibri" w:cs="Calibri"/>
          <w:b/>
          <w:sz w:val="23"/>
          <w:szCs w:val="23"/>
        </w:rPr>
        <w:t>XE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>C</w:t>
      </w:r>
      <w:r>
        <w:rPr>
          <w:rFonts w:ascii="Calibri" w:eastAsia="Calibri" w:hAnsi="Calibri" w:cs="Calibri"/>
          <w:b/>
          <w:sz w:val="23"/>
          <w:szCs w:val="23"/>
        </w:rPr>
        <w:t>U</w:t>
      </w:r>
      <w:r>
        <w:rPr>
          <w:rFonts w:ascii="Calibri" w:eastAsia="Calibri" w:hAnsi="Calibri" w:cs="Calibri"/>
          <w:b/>
          <w:spacing w:val="-1"/>
          <w:sz w:val="23"/>
          <w:szCs w:val="23"/>
        </w:rPr>
        <w:t>T</w:t>
      </w:r>
      <w:r>
        <w:rPr>
          <w:rFonts w:ascii="Calibri" w:eastAsia="Calibri" w:hAnsi="Calibri" w:cs="Calibri"/>
          <w:b/>
          <w:spacing w:val="1"/>
          <w:sz w:val="23"/>
          <w:szCs w:val="23"/>
        </w:rPr>
        <w:t>I</w:t>
      </w:r>
      <w:r>
        <w:rPr>
          <w:rFonts w:ascii="Calibri" w:eastAsia="Calibri" w:hAnsi="Calibri" w:cs="Calibri"/>
          <w:b/>
          <w:sz w:val="23"/>
          <w:szCs w:val="23"/>
        </w:rPr>
        <w:t>VE</w:t>
      </w:r>
    </w:p>
    <w:p w14:paraId="54B0D5FA" w14:textId="77777777" w:rsidR="00BC40EA" w:rsidRDefault="00F54811">
      <w:pPr>
        <w:spacing w:before="79"/>
        <w:ind w:left="260" w:right="-33"/>
        <w:jc w:val="both"/>
        <w:rPr>
          <w:rFonts w:ascii="Calibri" w:eastAsia="Calibri" w:hAnsi="Calibri" w:cs="Calibri"/>
        </w:rPr>
      </w:pPr>
      <w:r>
        <w:pict w14:anchorId="3D943306">
          <v:group id="_x0000_s1034" style="position:absolute;left:0;text-align:left;margin-left:34.55pt;margin-top:2.7pt;width:357.05pt;height:0;z-index:-251657216;mso-position-horizontal-relative:page" coordorigin="691,54" coordsize="7141,0">
            <v:shape id="_x0000_s1035" style="position:absolute;left:691;top:54;width:7141;height:0" coordorigin="691,54" coordsize="7141,0" path="m691,54r7142,e" filled="f" strokecolor="#d9d9d9" strokeweight="3.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</w:rPr>
        <w:t>Step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eve</w:t>
      </w:r>
      <w:r>
        <w:rPr>
          <w:rFonts w:ascii="Calibri" w:eastAsia="Calibri" w:hAnsi="Calibri" w:cs="Calibri"/>
        </w:rPr>
        <w:t>lop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s o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itie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rich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</w:rPr>
        <w:t>COO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VPs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CHRO 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</w:p>
    <w:p w14:paraId="1F0DA7B2" w14:textId="77777777" w:rsidR="00BC40EA" w:rsidRDefault="00F54811">
      <w:pPr>
        <w:spacing w:line="240" w:lineRule="exact"/>
        <w:ind w:left="351" w:right="2421"/>
        <w:jc w:val="both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 xml:space="preserve">•       </w:t>
      </w:r>
      <w:r>
        <w:rPr>
          <w:rFonts w:ascii="Juice ITC" w:eastAsia="Juice ITC" w:hAnsi="Juice ITC" w:cs="Juice ITC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i/>
        </w:rPr>
        <w:t>Re</w:t>
      </w:r>
      <w:r>
        <w:rPr>
          <w:rFonts w:ascii="Calibri" w:eastAsia="Calibri" w:hAnsi="Calibri" w:cs="Calibri"/>
          <w:b/>
          <w:i/>
          <w:spacing w:val="1"/>
        </w:rPr>
        <w:t>a</w:t>
      </w:r>
      <w:r>
        <w:rPr>
          <w:rFonts w:ascii="Calibri" w:eastAsia="Calibri" w:hAnsi="Calibri" w:cs="Calibri"/>
          <w:b/>
          <w:i/>
          <w:spacing w:val="-1"/>
        </w:rPr>
        <w:t>li</w:t>
      </w:r>
      <w:r>
        <w:rPr>
          <w:rFonts w:ascii="Calibri" w:eastAsia="Calibri" w:hAnsi="Calibri" w:cs="Calibri"/>
          <w:b/>
          <w:i/>
        </w:rPr>
        <w:t>zed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a new</w:t>
      </w:r>
      <w:r>
        <w:rPr>
          <w:rFonts w:ascii="Calibri" w:eastAsia="Calibri" w:hAnsi="Calibri" w:cs="Calibri"/>
          <w:b/>
          <w:i/>
          <w:spacing w:val="-3"/>
        </w:rPr>
        <w:t xml:space="preserve"> </w:t>
      </w:r>
      <w:r>
        <w:rPr>
          <w:rFonts w:ascii="Calibri" w:eastAsia="Calibri" w:hAnsi="Calibri" w:cs="Calibri"/>
          <w:b/>
          <w:i/>
          <w:spacing w:val="1"/>
        </w:rPr>
        <w:t>a</w:t>
      </w:r>
      <w:r>
        <w:rPr>
          <w:rFonts w:ascii="Calibri" w:eastAsia="Calibri" w:hAnsi="Calibri" w:cs="Calibri"/>
          <w:b/>
          <w:i/>
        </w:rPr>
        <w:t>c</w:t>
      </w:r>
      <w:r>
        <w:rPr>
          <w:rFonts w:ascii="Calibri" w:eastAsia="Calibri" w:hAnsi="Calibri" w:cs="Calibri"/>
          <w:b/>
          <w:i/>
          <w:spacing w:val="-1"/>
        </w:rPr>
        <w:t>c</w:t>
      </w:r>
      <w:r>
        <w:rPr>
          <w:rFonts w:ascii="Calibri" w:eastAsia="Calibri" w:hAnsi="Calibri" w:cs="Calibri"/>
          <w:b/>
          <w:i/>
        </w:rPr>
        <w:t>ount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t</w:t>
      </w:r>
      <w:r>
        <w:rPr>
          <w:rFonts w:ascii="Calibri" w:eastAsia="Calibri" w:hAnsi="Calibri" w:cs="Calibri"/>
          <w:b/>
          <w:i/>
          <w:spacing w:val="1"/>
        </w:rPr>
        <w:t>h</w:t>
      </w:r>
      <w:r>
        <w:rPr>
          <w:rFonts w:ascii="Calibri" w:eastAsia="Calibri" w:hAnsi="Calibri" w:cs="Calibri"/>
          <w:b/>
          <w:i/>
        </w:rPr>
        <w:t>at pro</w:t>
      </w:r>
      <w:r>
        <w:rPr>
          <w:rFonts w:ascii="Calibri" w:eastAsia="Calibri" w:hAnsi="Calibri" w:cs="Calibri"/>
          <w:b/>
          <w:i/>
          <w:spacing w:val="1"/>
        </w:rPr>
        <w:t>d</w:t>
      </w:r>
      <w:r>
        <w:rPr>
          <w:rFonts w:ascii="Calibri" w:eastAsia="Calibri" w:hAnsi="Calibri" w:cs="Calibri"/>
          <w:b/>
          <w:i/>
        </w:rPr>
        <w:t>uced</w:t>
      </w:r>
      <w:r>
        <w:rPr>
          <w:rFonts w:ascii="Calibri" w:eastAsia="Calibri" w:hAnsi="Calibri" w:cs="Calibri"/>
          <w:b/>
          <w:i/>
          <w:spacing w:val="-6"/>
        </w:rPr>
        <w:t xml:space="preserve"> </w:t>
      </w:r>
      <w:r>
        <w:rPr>
          <w:rFonts w:ascii="Calibri" w:eastAsia="Calibri" w:hAnsi="Calibri" w:cs="Calibri"/>
          <w:b/>
          <w:i/>
        </w:rPr>
        <w:t>$12</w:t>
      </w:r>
      <w:r>
        <w:rPr>
          <w:rFonts w:ascii="Calibri" w:eastAsia="Calibri" w:hAnsi="Calibri" w:cs="Calibri"/>
          <w:b/>
          <w:i/>
          <w:spacing w:val="-3"/>
        </w:rPr>
        <w:t xml:space="preserve"> </w:t>
      </w:r>
      <w:r>
        <w:rPr>
          <w:rFonts w:ascii="Calibri" w:eastAsia="Calibri" w:hAnsi="Calibri" w:cs="Calibri"/>
          <w:b/>
          <w:i/>
        </w:rPr>
        <w:t>m</w:t>
      </w:r>
      <w:r>
        <w:rPr>
          <w:rFonts w:ascii="Calibri" w:eastAsia="Calibri" w:hAnsi="Calibri" w:cs="Calibri"/>
          <w:b/>
          <w:i/>
          <w:spacing w:val="1"/>
        </w:rPr>
        <w:t>i</w:t>
      </w:r>
      <w:r>
        <w:rPr>
          <w:rFonts w:ascii="Calibri" w:eastAsia="Calibri" w:hAnsi="Calibri" w:cs="Calibri"/>
          <w:b/>
          <w:i/>
          <w:spacing w:val="-1"/>
        </w:rPr>
        <w:t>l</w:t>
      </w:r>
      <w:r>
        <w:rPr>
          <w:rFonts w:ascii="Calibri" w:eastAsia="Calibri" w:hAnsi="Calibri" w:cs="Calibri"/>
          <w:b/>
          <w:i/>
          <w:spacing w:val="1"/>
        </w:rPr>
        <w:t>l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</w:rPr>
        <w:t>on.</w:t>
      </w:r>
    </w:p>
    <w:p w14:paraId="69E72344" w14:textId="77777777" w:rsidR="00BC40EA" w:rsidRDefault="00F54811">
      <w:pPr>
        <w:tabs>
          <w:tab w:val="left" w:pos="700"/>
        </w:tabs>
        <w:ind w:left="711" w:right="-32" w:hanging="360"/>
        <w:jc w:val="both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>•</w:t>
      </w:r>
      <w:r>
        <w:rPr>
          <w:rFonts w:ascii="Juice ITC" w:eastAsia="Juice ITC" w:hAnsi="Juice ITC" w:cs="Juice ITC"/>
          <w:sz w:val="16"/>
          <w:szCs w:val="16"/>
        </w:rPr>
        <w:tab/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 xml:space="preserve">w 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Calibri" w:eastAsia="Calibri" w:hAnsi="Calibri" w:cs="Calibri"/>
        </w:rPr>
        <w:t>acco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ortfoli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ging 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16"/>
        </w:rPr>
        <w:t xml:space="preserve"> </w:t>
      </w:r>
      <w:r>
        <w:rPr>
          <w:rFonts w:ascii="Calibri" w:eastAsia="Calibri" w:hAnsi="Calibri" w:cs="Calibri"/>
          <w:spacing w:val="4"/>
        </w:rPr>
        <w:t>1</w:t>
      </w:r>
      <w:r>
        <w:rPr>
          <w:rFonts w:ascii="Calibri" w:eastAsia="Calibri" w:hAnsi="Calibri" w:cs="Calibri"/>
        </w:rPr>
        <w:t xml:space="preserve">5+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w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ts 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 xml:space="preserve">n </w:t>
      </w:r>
      <w:r>
        <w:rPr>
          <w:rFonts w:ascii="Calibri" w:eastAsia="Calibri" w:hAnsi="Calibri" w:cs="Calibri"/>
          <w:spacing w:val="16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cal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ar,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 xml:space="preserve">ile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</w:p>
    <w:p w14:paraId="6340CC1B" w14:textId="77777777" w:rsidR="00BC40EA" w:rsidRDefault="00F54811">
      <w:pPr>
        <w:tabs>
          <w:tab w:val="left" w:pos="700"/>
        </w:tabs>
        <w:ind w:left="711" w:right="-37" w:hanging="360"/>
        <w:jc w:val="both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>•</w:t>
      </w:r>
      <w:r>
        <w:rPr>
          <w:rFonts w:ascii="Juice ITC" w:eastAsia="Juice ITC" w:hAnsi="Juice ITC" w:cs="Juice ITC"/>
          <w:sz w:val="16"/>
          <w:szCs w:val="16"/>
        </w:rPr>
        <w:tab/>
      </w:r>
      <w:r>
        <w:rPr>
          <w:rFonts w:ascii="Calibri" w:eastAsia="Calibri" w:hAnsi="Calibri" w:cs="Calibri"/>
        </w:rPr>
        <w:t>Bro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arr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  <w:spacing w:val="3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4"/>
        </w:rPr>
        <w:t>n</w:t>
      </w:r>
      <w:r>
        <w:rPr>
          <w:rFonts w:ascii="Calibri" w:eastAsia="Calibri" w:hAnsi="Calibri" w:cs="Calibri"/>
          <w:spacing w:val="1"/>
        </w:rPr>
        <w:t>-m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lop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 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un</w:t>
      </w:r>
      <w:r>
        <w:rPr>
          <w:rFonts w:ascii="Calibri" w:eastAsia="Calibri" w:hAnsi="Calibri" w:cs="Calibri"/>
        </w:rPr>
        <w:t>ity to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4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ne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</w:rPr>
        <w:t>large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RP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</w:rPr>
        <w:t>, 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$</w:t>
      </w:r>
      <w:r>
        <w:rPr>
          <w:rFonts w:ascii="Calibri" w:eastAsia="Calibri" w:hAnsi="Calibri" w:cs="Calibri"/>
          <w:spacing w:val="2"/>
        </w:rPr>
        <w:t>6</w:t>
      </w:r>
      <w:r>
        <w:rPr>
          <w:rFonts w:ascii="Calibri" w:eastAsia="Calibri" w:hAnsi="Calibri" w:cs="Calibri"/>
        </w:rPr>
        <w:t>+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mi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lion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</w:p>
    <w:p w14:paraId="47E310EF" w14:textId="77777777" w:rsidR="00BC40EA" w:rsidRDefault="00F54811">
      <w:pPr>
        <w:tabs>
          <w:tab w:val="left" w:pos="700"/>
        </w:tabs>
        <w:spacing w:before="1"/>
        <w:ind w:left="711" w:right="-35" w:hanging="360"/>
        <w:jc w:val="both"/>
        <w:rPr>
          <w:rFonts w:ascii="Calibri" w:eastAsia="Calibri" w:hAnsi="Calibri" w:cs="Calibri"/>
        </w:rPr>
      </w:pPr>
      <w:r>
        <w:rPr>
          <w:rFonts w:ascii="Juice ITC" w:eastAsia="Juice ITC" w:hAnsi="Juice ITC" w:cs="Juice ITC"/>
          <w:sz w:val="16"/>
          <w:szCs w:val="16"/>
        </w:rPr>
        <w:t>•</w:t>
      </w:r>
      <w:r>
        <w:rPr>
          <w:rFonts w:ascii="Juice ITC" w:eastAsia="Juice ITC" w:hAnsi="Juice ITC" w:cs="Juice ITC"/>
          <w:sz w:val="16"/>
          <w:szCs w:val="16"/>
        </w:rPr>
        <w:tab/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tif</w:t>
      </w:r>
      <w:r>
        <w:rPr>
          <w:rFonts w:ascii="Calibri" w:eastAsia="Calibri" w:hAnsi="Calibri" w:cs="Calibri"/>
          <w:spacing w:val="-1"/>
        </w:rPr>
        <w:t>ie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key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 xml:space="preserve">ith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 xml:space="preserve">l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eve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 xml:space="preserve">ip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Je</w:t>
      </w:r>
      <w:r>
        <w:rPr>
          <w:rFonts w:ascii="Calibri" w:eastAsia="Calibri" w:hAnsi="Calibri" w:cs="Calibri"/>
          <w:spacing w:val="1"/>
        </w:rPr>
        <w:t>nn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 L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wor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$450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llion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annu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</w:p>
    <w:p w14:paraId="6D0D7497" w14:textId="77777777" w:rsidR="00BC40EA" w:rsidRDefault="00F54811">
      <w:pPr>
        <w:spacing w:line="260" w:lineRule="exact"/>
        <w:ind w:left="938"/>
        <w:rPr>
          <w:rFonts w:ascii="Calibri" w:eastAsia="Calibri" w:hAnsi="Calibri" w:cs="Calibri"/>
          <w:sz w:val="23"/>
          <w:szCs w:val="23"/>
        </w:rPr>
      </w:pPr>
      <w:r>
        <w:br w:type="column"/>
      </w:r>
      <w:r>
        <w:rPr>
          <w:rFonts w:ascii="Calibri" w:eastAsia="Calibri" w:hAnsi="Calibri" w:cs="Calibri"/>
          <w:b/>
          <w:i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b/>
          <w:i/>
          <w:sz w:val="23"/>
          <w:szCs w:val="23"/>
        </w:rPr>
        <w:t>AL</w:t>
      </w:r>
      <w:r>
        <w:rPr>
          <w:rFonts w:ascii="Calibri" w:eastAsia="Calibri" w:hAnsi="Calibri" w:cs="Calibri"/>
          <w:b/>
          <w:i/>
          <w:spacing w:val="1"/>
          <w:sz w:val="23"/>
          <w:szCs w:val="23"/>
        </w:rPr>
        <w:t>E</w:t>
      </w:r>
      <w:r>
        <w:rPr>
          <w:rFonts w:ascii="Calibri" w:eastAsia="Calibri" w:hAnsi="Calibri" w:cs="Calibri"/>
          <w:b/>
          <w:i/>
          <w:sz w:val="23"/>
          <w:szCs w:val="23"/>
        </w:rPr>
        <w:t>S</w:t>
      </w:r>
      <w:r>
        <w:rPr>
          <w:rFonts w:ascii="Calibri" w:eastAsia="Calibri" w:hAnsi="Calibri" w:cs="Calibri"/>
          <w:b/>
          <w:i/>
          <w:spacing w:val="-1"/>
          <w:sz w:val="23"/>
          <w:szCs w:val="23"/>
        </w:rPr>
        <w:t xml:space="preserve"> </w:t>
      </w:r>
      <w:r>
        <w:rPr>
          <w:rFonts w:ascii="Calibri" w:eastAsia="Calibri" w:hAnsi="Calibri" w:cs="Calibri"/>
          <w:b/>
          <w:i/>
          <w:sz w:val="23"/>
          <w:szCs w:val="23"/>
        </w:rPr>
        <w:t>WI</w:t>
      </w:r>
      <w:r>
        <w:rPr>
          <w:rFonts w:ascii="Calibri" w:eastAsia="Calibri" w:hAnsi="Calibri" w:cs="Calibri"/>
          <w:b/>
          <w:i/>
          <w:spacing w:val="-2"/>
          <w:sz w:val="23"/>
          <w:szCs w:val="23"/>
        </w:rPr>
        <w:t>N</w:t>
      </w:r>
      <w:r>
        <w:rPr>
          <w:rFonts w:ascii="Calibri" w:eastAsia="Calibri" w:hAnsi="Calibri" w:cs="Calibri"/>
          <w:b/>
          <w:i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b/>
          <w:i/>
          <w:sz w:val="23"/>
          <w:szCs w:val="23"/>
        </w:rPr>
        <w:t>…</w:t>
      </w:r>
    </w:p>
    <w:p w14:paraId="383EC7E8" w14:textId="77777777" w:rsidR="00BC40EA" w:rsidRDefault="00BC40EA">
      <w:pPr>
        <w:spacing w:before="9" w:line="180" w:lineRule="exact"/>
        <w:rPr>
          <w:sz w:val="19"/>
          <w:szCs w:val="19"/>
        </w:rPr>
      </w:pPr>
    </w:p>
    <w:p w14:paraId="5B87DD48" w14:textId="77777777" w:rsidR="00BC40EA" w:rsidRDefault="00F54811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5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</w:t>
      </w:r>
    </w:p>
    <w:p w14:paraId="0640F05F" w14:textId="77777777" w:rsidR="00BC40EA" w:rsidRDefault="00F54811">
      <w:pPr>
        <w:spacing w:before="45"/>
        <w:rPr>
          <w:rFonts w:ascii="Calibri" w:eastAsia="Calibri" w:hAnsi="Calibri" w:cs="Calibri"/>
          <w:sz w:val="22"/>
          <w:szCs w:val="22"/>
        </w:rPr>
      </w:pPr>
      <w:r>
        <w:pict w14:anchorId="79763F4C">
          <v:group id="_x0000_s1031" style="position:absolute;margin-left:399.1pt;margin-top:-46.95pt;width:175.6pt;height:165.4pt;z-index:-251654144;mso-position-horizontal-relative:page" coordorigin="7982,-939" coordsize="3512,3308">
            <v:shape id="_x0000_s1033" style="position:absolute;left:7992;top:-929;width:3492;height:3288" coordorigin="7992,-929" coordsize="3492,3288" path="m7992,2359r3492,l11484,-929r-3492,l7992,2359xe" fillcolor="#f1f1f1" stroked="f">
              <v:path arrowok="t"/>
            </v:shape>
            <v:shape id="_x0000_s1032" style="position:absolute;left:7992;top:-929;width:3492;height:3288" coordorigin="7992,-929" coordsize="3492,3288" path="m7992,2359r3492,l11484,-929r-3492,l7992,2359xe" filled="f" strokecolor="#5a5a5a" strokeweight="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K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So</w:t>
      </w:r>
      <w:r>
        <w:rPr>
          <w:rFonts w:ascii="Calibri" w:eastAsia="Calibri" w:hAnsi="Calibri" w:cs="Calibri"/>
          <w:b/>
          <w:sz w:val="22"/>
          <w:szCs w:val="22"/>
        </w:rPr>
        <w:t>ft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7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lio</w:t>
      </w:r>
      <w:r>
        <w:rPr>
          <w:rFonts w:ascii="Calibri" w:eastAsia="Calibri" w:hAnsi="Calibri" w:cs="Calibri"/>
          <w:b/>
          <w:sz w:val="22"/>
          <w:szCs w:val="22"/>
        </w:rPr>
        <w:t>n</w:t>
      </w:r>
    </w:p>
    <w:p w14:paraId="04521E7E" w14:textId="77777777" w:rsidR="00BC40EA" w:rsidRDefault="00F54811">
      <w:pPr>
        <w:spacing w:before="43" w:line="279" w:lineRule="auto"/>
        <w:ind w:right="1382"/>
        <w:rPr>
          <w:rFonts w:ascii="Calibri" w:eastAsia="Calibri" w:hAnsi="Calibri" w:cs="Calibri"/>
          <w:sz w:val="22"/>
          <w:szCs w:val="22"/>
        </w:rPr>
        <w:sectPr w:rsidR="00BC40EA">
          <w:type w:val="continuous"/>
          <w:pgSz w:w="12240" w:h="15840"/>
          <w:pgMar w:top="480" w:right="320" w:bottom="0" w:left="460" w:header="720" w:footer="720" w:gutter="0"/>
          <w:cols w:num="2" w:space="720" w:equalWidth="0">
            <w:col w:w="7344" w:space="343"/>
            <w:col w:w="3773"/>
          </w:cols>
        </w:sectPr>
      </w:pPr>
      <w:r>
        <w:rPr>
          <w:rFonts w:ascii="Calibri" w:eastAsia="Calibri" w:hAnsi="Calibri" w:cs="Calibri"/>
          <w:b/>
          <w:sz w:val="22"/>
          <w:szCs w:val="22"/>
        </w:rPr>
        <w:t>HCG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 xml:space="preserve">n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BA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4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 xml:space="preserve">n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Jenn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 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 Pe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 xml:space="preserve">n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th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$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</w:t>
      </w:r>
    </w:p>
    <w:p w14:paraId="5D68812B" w14:textId="01064E82" w:rsidR="00BC40EA" w:rsidRDefault="00F54811">
      <w:pPr>
        <w:ind w:left="351"/>
        <w:rPr>
          <w:rFonts w:ascii="Calibri" w:eastAsia="Calibri" w:hAnsi="Calibri" w:cs="Calibri"/>
        </w:rPr>
      </w:pPr>
      <w:r>
        <w:pict w14:anchorId="486749CF">
          <v:group id="_x0000_s1029" style="position:absolute;left:0;text-align:left;margin-left:34.55pt;margin-top:71.2pt;width:543pt;height:0;z-index:-251656192;mso-position-horizontal-relative:page" coordorigin="691,1424" coordsize="10860,0">
            <v:shape id="_x0000_s1030" style="position:absolute;left:691;top:1424;width:10860;height:0" coordorigin="691,1424" coordsize="10860,0" path="m691,1424r10860,e" filled="f" strokecolor="#d9d9d9" strokeweight="3.1pt">
              <v:path arrowok="t"/>
            </v:shape>
            <w10:wrap anchorx="page"/>
          </v:group>
        </w:pict>
      </w:r>
      <w:r>
        <w:pict w14:anchorId="3D876623">
          <v:group id="_x0000_s1027" style="position:absolute;left:0;text-align:left;margin-left:34.55pt;margin-top:216.9pt;width:543pt;height:0;z-index:-251655168;mso-position-horizontal-relative:page" coordorigin="691,4338" coordsize="10860,0">
            <v:shape id="_x0000_s1028" style="position:absolute;left:691;top:4338;width:10860;height:0" coordorigin="691,4338" coordsize="10860,0" path="m691,4338r10860,e" filled="f" strokecolor="#d9d9d9" strokeweight="3.1pt">
              <v:path arrowok="t"/>
            </v:shape>
            <w10:wrap anchorx="page"/>
          </v:group>
        </w:pict>
      </w:r>
      <w:r>
        <w:rPr>
          <w:rFonts w:ascii="Juice ITC" w:eastAsia="Juice ITC" w:hAnsi="Juice ITC" w:cs="Juice ITC"/>
          <w:sz w:val="16"/>
          <w:szCs w:val="16"/>
        </w:rPr>
        <w:t xml:space="preserve">•       </w:t>
      </w:r>
      <w:r>
        <w:rPr>
          <w:rFonts w:ascii="Juice ITC" w:eastAsia="Juice ITC" w:hAnsi="Juice ITC" w:cs="Juice ITC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sf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16</w:t>
      </w:r>
      <w:r>
        <w:rPr>
          <w:rFonts w:ascii="Calibri" w:eastAsia="Calibri" w:hAnsi="Calibri" w:cs="Calibri"/>
          <w:spacing w:val="3"/>
        </w:rPr>
        <w:t>.</w:t>
      </w:r>
      <w:r>
        <w:rPr>
          <w:rFonts w:ascii="Calibri" w:eastAsia="Calibri" w:hAnsi="Calibri" w:cs="Calibri"/>
        </w:rPr>
        <w:t>7%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er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9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3"/>
        </w:rPr>
        <w:t>.</w:t>
      </w:r>
      <w:r>
        <w:rPr>
          <w:rFonts w:ascii="Calibri" w:eastAsia="Calibri" w:hAnsi="Calibri" w:cs="Calibri"/>
        </w:rPr>
        <w:t>9%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rall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sf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g.</w:t>
      </w:r>
    </w:p>
    <w:p w14:paraId="0D302DB5" w14:textId="77777777" w:rsidR="00BC40EA" w:rsidRDefault="00BC40EA">
      <w:pPr>
        <w:spacing w:before="1" w:line="180" w:lineRule="exact"/>
        <w:rPr>
          <w:sz w:val="18"/>
          <w:szCs w:val="18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5"/>
        <w:gridCol w:w="4105"/>
      </w:tblGrid>
      <w:tr w:rsidR="00BC40EA" w14:paraId="7FDA2418" w14:textId="77777777">
        <w:trPr>
          <w:trHeight w:hRule="exact" w:val="350"/>
        </w:trPr>
        <w:tc>
          <w:tcPr>
            <w:tcW w:w="6755" w:type="dxa"/>
            <w:tcBorders>
              <w:top w:val="single" w:sz="12" w:space="0" w:color="585858"/>
              <w:left w:val="nil"/>
              <w:bottom w:val="single" w:sz="12" w:space="0" w:color="585858"/>
              <w:right w:val="nil"/>
            </w:tcBorders>
            <w:shd w:val="clear" w:color="auto" w:fill="D9D9D9"/>
          </w:tcPr>
          <w:p w14:paraId="0C563F7D" w14:textId="77777777" w:rsidR="00BC40EA" w:rsidRDefault="00F54811">
            <w:pPr>
              <w:spacing w:before="15"/>
              <w:ind w:left="29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HCG</w:t>
            </w:r>
            <w:r>
              <w:rPr>
                <w:rFonts w:ascii="Calibri" w:eastAsia="Calibri" w:hAnsi="Calibri" w:cs="Calibri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hn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logy S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y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New Y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k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NY</w:t>
            </w:r>
          </w:p>
        </w:tc>
        <w:tc>
          <w:tcPr>
            <w:tcW w:w="4104" w:type="dxa"/>
            <w:tcBorders>
              <w:top w:val="single" w:sz="12" w:space="0" w:color="585858"/>
              <w:left w:val="nil"/>
              <w:bottom w:val="single" w:sz="12" w:space="0" w:color="585858"/>
              <w:right w:val="nil"/>
            </w:tcBorders>
            <w:shd w:val="clear" w:color="auto" w:fill="D9D9D9"/>
          </w:tcPr>
          <w:p w14:paraId="63CE63DE" w14:textId="77777777" w:rsidR="00BC40EA" w:rsidRDefault="00F54811">
            <w:pPr>
              <w:spacing w:before="15"/>
              <w:ind w:right="92"/>
              <w:jc w:val="right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00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4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to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0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6</w:t>
            </w:r>
          </w:p>
        </w:tc>
      </w:tr>
      <w:tr w:rsidR="00BC40EA" w14:paraId="62ED55F0" w14:textId="77777777">
        <w:trPr>
          <w:trHeight w:hRule="exact" w:val="1672"/>
        </w:trPr>
        <w:tc>
          <w:tcPr>
            <w:tcW w:w="10860" w:type="dxa"/>
            <w:gridSpan w:val="2"/>
            <w:vMerge w:val="restart"/>
            <w:tcBorders>
              <w:top w:val="single" w:sz="12" w:space="0" w:color="585858"/>
              <w:left w:val="nil"/>
              <w:right w:val="nil"/>
            </w:tcBorders>
          </w:tcPr>
          <w:p w14:paraId="6EA7B4DC" w14:textId="77777777" w:rsidR="00BC40EA" w:rsidRDefault="00F54811">
            <w:pPr>
              <w:spacing w:line="220" w:lineRule="exact"/>
              <w:ind w:left="29" w:right="294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le</w:t>
            </w:r>
            <w:r>
              <w:rPr>
                <w:rFonts w:ascii="Calibri" w:eastAsia="Calibri" w:hAnsi="Calibri" w:cs="Calibri"/>
                <w:i/>
                <w:spacing w:val="1"/>
              </w:rPr>
              <w:t>ad</w:t>
            </w:r>
            <w:r>
              <w:rPr>
                <w:rFonts w:ascii="Calibri" w:eastAsia="Calibri" w:hAnsi="Calibri" w:cs="Calibri"/>
                <w:i/>
              </w:rPr>
              <w:t>ing</w:t>
            </w:r>
            <w:r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</w:rPr>
              <w:t>vid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r</w:t>
            </w:r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</w:rPr>
              <w:t>f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2"/>
              </w:rPr>
              <w:t>c</w:t>
            </w:r>
            <w:r>
              <w:rPr>
                <w:rFonts w:ascii="Calibri" w:eastAsia="Calibri" w:hAnsi="Calibri" w:cs="Calibri"/>
                <w:i/>
              </w:rPr>
              <w:t>l</w:t>
            </w:r>
            <w:r>
              <w:rPr>
                <w:rFonts w:ascii="Calibri" w:eastAsia="Calibri" w:hAnsi="Calibri" w:cs="Calibri"/>
                <w:i/>
                <w:spacing w:val="1"/>
              </w:rPr>
              <w:t>ou</w:t>
            </w:r>
            <w:r>
              <w:rPr>
                <w:rFonts w:ascii="Calibri" w:eastAsia="Calibri" w:hAnsi="Calibri" w:cs="Calibri"/>
                <w:i/>
              </w:rPr>
              <w:t>d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co</w:t>
            </w:r>
            <w:r>
              <w:rPr>
                <w:rFonts w:ascii="Calibri" w:eastAsia="Calibri" w:hAnsi="Calibri" w:cs="Calibri"/>
                <w:i/>
                <w:spacing w:val="1"/>
              </w:rPr>
              <w:t>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ac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c</w:t>
            </w:r>
            <w:r>
              <w:rPr>
                <w:rFonts w:ascii="Calibri" w:eastAsia="Calibri" w:hAnsi="Calibri" w:cs="Calibri"/>
                <w:i/>
                <w:spacing w:val="-2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</w:rPr>
              <w:t>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r</w:t>
            </w:r>
            <w:r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  <w:spacing w:val="-1"/>
              </w:rPr>
              <w:t>f</w:t>
            </w:r>
            <w:r>
              <w:rPr>
                <w:rFonts w:ascii="Calibri" w:eastAsia="Calibri" w:hAnsi="Calibri" w:cs="Calibri"/>
                <w:i/>
              </w:rPr>
              <w:t>twa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</w:rPr>
              <w:t>e</w:t>
            </w:r>
            <w:r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an</w:t>
            </w:r>
            <w:r>
              <w:rPr>
                <w:rFonts w:ascii="Calibri" w:eastAsia="Calibri" w:hAnsi="Calibri" w:cs="Calibri"/>
                <w:i/>
              </w:rPr>
              <w:t>d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2"/>
              </w:rPr>
              <w:t>c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  <w:spacing w:val="-2"/>
              </w:rPr>
              <w:t>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ac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ce</w:t>
            </w:r>
            <w:r>
              <w:rPr>
                <w:rFonts w:ascii="Calibri" w:eastAsia="Calibri" w:hAnsi="Calibri" w:cs="Calibri"/>
                <w:i/>
                <w:spacing w:val="-2"/>
              </w:rPr>
              <w:t>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r</w:t>
            </w:r>
            <w:r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agen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o</w:t>
            </w:r>
            <w:r>
              <w:rPr>
                <w:rFonts w:ascii="Calibri" w:eastAsia="Calibri" w:hAnsi="Calibri" w:cs="Calibri"/>
                <w:i/>
                <w:spacing w:val="1"/>
              </w:rPr>
              <w:t>p</w:t>
            </w:r>
            <w:r>
              <w:rPr>
                <w:rFonts w:ascii="Calibri" w:eastAsia="Calibri" w:hAnsi="Calibri" w:cs="Calibri"/>
                <w:i/>
              </w:rPr>
              <w:t>ti</w:t>
            </w:r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iz</w:t>
            </w:r>
            <w:r>
              <w:rPr>
                <w:rFonts w:ascii="Calibri" w:eastAsia="Calibri" w:hAnsi="Calibri" w:cs="Calibri"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i/>
              </w:rPr>
              <w:t>ti</w:t>
            </w:r>
            <w:r>
              <w:rPr>
                <w:rFonts w:ascii="Calibri" w:eastAsia="Calibri" w:hAnsi="Calibri" w:cs="Calibri"/>
                <w:i/>
                <w:spacing w:val="-1"/>
              </w:rPr>
              <w:t>o</w:t>
            </w:r>
            <w:r>
              <w:rPr>
                <w:rFonts w:ascii="Calibri" w:eastAsia="Calibri" w:hAnsi="Calibri" w:cs="Calibri"/>
                <w:i/>
                <w:spacing w:val="1"/>
              </w:rPr>
              <w:t>n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too</w:t>
            </w:r>
            <w:r>
              <w:rPr>
                <w:rFonts w:ascii="Calibri" w:eastAsia="Calibri" w:hAnsi="Calibri" w:cs="Calibri"/>
                <w:i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.</w:t>
            </w:r>
          </w:p>
          <w:p w14:paraId="32D25DC6" w14:textId="77777777" w:rsidR="00BC40EA" w:rsidRDefault="00F54811">
            <w:pPr>
              <w:spacing w:before="74"/>
              <w:ind w:left="29" w:right="8113"/>
              <w:jc w:val="both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REG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ON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L</w:t>
            </w:r>
            <w:r>
              <w:rPr>
                <w:rFonts w:ascii="Calibri" w:eastAsia="Calibri" w:hAnsi="Calibri" w:cs="Calibri"/>
                <w:b/>
                <w:spacing w:val="3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pacing w:val="-3"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L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ES MA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  <w:sz w:val="23"/>
                <w:szCs w:val="23"/>
              </w:rPr>
              <w:t>G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ER</w:t>
            </w:r>
          </w:p>
          <w:p w14:paraId="4B644687" w14:textId="77777777" w:rsidR="00BC40EA" w:rsidRDefault="00F54811">
            <w:pPr>
              <w:spacing w:before="79"/>
              <w:ind w:left="29" w:right="-8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4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  <w:spacing w:val="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 (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2"/>
              </w:rPr>
              <w:t>2</w:t>
            </w:r>
            <w:r>
              <w:rPr>
                <w:rFonts w:ascii="Calibri" w:eastAsia="Calibri" w:hAnsi="Calibri" w:cs="Calibri"/>
              </w:rPr>
              <w:t>B)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rati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We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tern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ited</w:t>
            </w:r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tes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</w:rPr>
              <w:t>territ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0"/>
              </w:rPr>
              <w:t>y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 r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ote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Call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ter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Sol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ch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>AA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l,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IVR,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D,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Da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a/V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ce Li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</w:rPr>
              <w:t>M,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Cu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10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 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asu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odu</w:t>
            </w:r>
            <w:r>
              <w:rPr>
                <w:rFonts w:ascii="Calibri" w:eastAsia="Calibri" w:hAnsi="Calibri" w:cs="Calibri"/>
              </w:rPr>
              <w:t>ct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2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aged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ith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</w:rPr>
              <w:t>art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sh</w:t>
            </w:r>
            <w:r>
              <w:rPr>
                <w:rFonts w:ascii="Calibri" w:eastAsia="Calibri" w:hAnsi="Calibri" w:cs="Calibri"/>
              </w:rPr>
              <w:t>ow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se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</w:rPr>
              <w:t>e 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3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-s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rtic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1"/>
              </w:rPr>
              <w:t>k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.</w:t>
            </w:r>
          </w:p>
          <w:p w14:paraId="60F27B76" w14:textId="77777777" w:rsidR="00BC40EA" w:rsidRDefault="00F54811">
            <w:pPr>
              <w:ind w:left="120" w:right="295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Juice ITC" w:eastAsia="Juice ITC" w:hAnsi="Juice ITC" w:cs="Juice ITC"/>
                <w:sz w:val="16"/>
                <w:szCs w:val="16"/>
              </w:rPr>
              <w:t xml:space="preserve">•       </w:t>
            </w:r>
            <w:r>
              <w:rPr>
                <w:rFonts w:ascii="Juice ITC" w:eastAsia="Juice ITC" w:hAnsi="Juice ITC" w:cs="Juice ITC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 c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lti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ol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real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zed</w:t>
            </w:r>
            <w:r>
              <w:rPr>
                <w:rFonts w:ascii="Calibri" w:eastAsia="Calibri" w:hAnsi="Calibri" w:cs="Calibri"/>
                <w:b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$1.8</w:t>
            </w:r>
            <w:r>
              <w:rPr>
                <w:rFonts w:ascii="Calibri" w:eastAsia="Calibri" w:hAnsi="Calibri" w:cs="Calibri"/>
                <w:b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m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on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in</w:t>
            </w:r>
            <w:r>
              <w:rPr>
                <w:rFonts w:ascii="Calibri" w:eastAsia="Calibri" w:hAnsi="Calibri" w:cs="Calibri"/>
                <w:b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a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i/>
              </w:rPr>
              <w:t>nual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reven</w:t>
            </w:r>
            <w:r>
              <w:rPr>
                <w:rFonts w:ascii="Calibri" w:eastAsia="Calibri" w:hAnsi="Calibri" w:cs="Calibri"/>
                <w:b/>
                <w:i/>
                <w:spacing w:val="3"/>
              </w:rPr>
              <w:t>u</w:t>
            </w:r>
            <w:r>
              <w:rPr>
                <w:rFonts w:ascii="Calibri" w:eastAsia="Calibri" w:hAnsi="Calibri" w:cs="Calibri"/>
                <w:b/>
                <w:i/>
              </w:rPr>
              <w:t>e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i/>
              </w:rPr>
              <w:t>.</w:t>
            </w:r>
          </w:p>
          <w:p w14:paraId="51775693" w14:textId="77777777" w:rsidR="00BC40EA" w:rsidRDefault="00F54811">
            <w:pPr>
              <w:ind w:left="120" w:right="5446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Juice ITC" w:eastAsia="Juice ITC" w:hAnsi="Juice ITC" w:cs="Juice ITC"/>
                <w:sz w:val="16"/>
                <w:szCs w:val="16"/>
              </w:rPr>
              <w:t xml:space="preserve">•       </w:t>
            </w:r>
            <w:r>
              <w:rPr>
                <w:rFonts w:ascii="Juice ITC" w:eastAsia="Juice ITC" w:hAnsi="Juice ITC" w:cs="Juice ITC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Ch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2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co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i/>
              </w:rPr>
              <w:t>p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i/>
              </w:rPr>
              <w:t>tit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ve</w:t>
            </w:r>
            <w:r>
              <w:rPr>
                <w:rFonts w:ascii="Calibri" w:eastAsia="Calibri" w:hAnsi="Calibri" w:cs="Calibri"/>
                <w:b/>
                <w:i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wi</w:t>
            </w:r>
            <w:r>
              <w:rPr>
                <w:rFonts w:ascii="Calibri" w:eastAsia="Calibri" w:hAnsi="Calibri" w:cs="Calibri"/>
                <w:b/>
                <w:i/>
              </w:rPr>
              <w:t>ns</w:t>
            </w:r>
            <w:r>
              <w:rPr>
                <w:rFonts w:ascii="Calibri" w:eastAsia="Calibri" w:hAnsi="Calibri" w:cs="Calibri"/>
                <w:b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i/>
              </w:rPr>
              <w:t>alued</w:t>
            </w:r>
            <w:r>
              <w:rPr>
                <w:rFonts w:ascii="Calibri" w:eastAsia="Calibri" w:hAnsi="Calibri" w:cs="Calibri"/>
                <w:b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at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3"/>
              </w:rPr>
              <w:t>$</w:t>
            </w:r>
            <w:r>
              <w:rPr>
                <w:rFonts w:ascii="Calibri" w:eastAsia="Calibri" w:hAnsi="Calibri" w:cs="Calibri"/>
                <w:b/>
                <w:i/>
              </w:rPr>
              <w:t>2+</w:t>
            </w:r>
            <w:r>
              <w:rPr>
                <w:rFonts w:ascii="Calibri" w:eastAsia="Calibri" w:hAnsi="Calibri" w:cs="Calibri"/>
                <w:b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li</w:t>
            </w:r>
            <w:r>
              <w:rPr>
                <w:rFonts w:ascii="Calibri" w:eastAsia="Calibri" w:hAnsi="Calibri" w:cs="Calibri"/>
                <w:b/>
                <w:i/>
              </w:rPr>
              <w:t>on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i/>
              </w:rPr>
              <w:t>ac</w:t>
            </w:r>
            <w:r>
              <w:rPr>
                <w:rFonts w:ascii="Calibri" w:eastAsia="Calibri" w:hAnsi="Calibri" w:cs="Calibri"/>
                <w:b/>
                <w:i/>
                <w:spacing w:val="2"/>
              </w:rPr>
              <w:t>h</w:t>
            </w:r>
            <w:r>
              <w:rPr>
                <w:rFonts w:ascii="Calibri" w:eastAsia="Calibri" w:hAnsi="Calibri" w:cs="Calibri"/>
              </w:rPr>
              <w:t>.</w:t>
            </w:r>
          </w:p>
          <w:p w14:paraId="6A413724" w14:textId="77777777" w:rsidR="00BC40EA" w:rsidRDefault="00F54811">
            <w:pPr>
              <w:spacing w:line="240" w:lineRule="exact"/>
              <w:ind w:left="120" w:right="4698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Juice ITC" w:eastAsia="Juice ITC" w:hAnsi="Juice ITC" w:cs="Juice ITC"/>
                <w:sz w:val="16"/>
                <w:szCs w:val="16"/>
              </w:rPr>
              <w:t xml:space="preserve">•       </w:t>
            </w:r>
            <w:r>
              <w:rPr>
                <w:rFonts w:ascii="Juice ITC" w:eastAsia="Juice ITC" w:hAnsi="Juice ITC" w:cs="Juice ITC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i/>
              </w:rPr>
              <w:t>oo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i/>
              </w:rPr>
              <w:t>t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i/>
              </w:rPr>
              <w:t>d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pipel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ne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2"/>
              </w:rPr>
              <w:t>2</w:t>
            </w:r>
            <w:r>
              <w:rPr>
                <w:rFonts w:ascii="Calibri" w:eastAsia="Calibri" w:hAnsi="Calibri" w:cs="Calibri"/>
                <w:b/>
                <w:i/>
              </w:rPr>
              <w:t>8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%</w:t>
            </w:r>
            <w:r>
              <w:rPr>
                <w:rFonts w:ascii="Calibri" w:eastAsia="Calibri" w:hAnsi="Calibri" w:cs="Calibri"/>
                <w:b/>
                <w:i/>
              </w:rPr>
              <w:t>,</w:t>
            </w:r>
            <w:r>
              <w:rPr>
                <w:rFonts w:ascii="Calibri" w:eastAsia="Calibri" w:hAnsi="Calibri" w:cs="Calibri"/>
                <w:b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$1</w:t>
            </w:r>
            <w:r>
              <w:rPr>
                <w:rFonts w:ascii="Calibri" w:eastAsia="Calibri" w:hAnsi="Calibri" w:cs="Calibri"/>
                <w:b/>
                <w:i/>
                <w:spacing w:val="2"/>
              </w:rPr>
              <w:t>.</w:t>
            </w:r>
            <w:r>
              <w:rPr>
                <w:rFonts w:ascii="Calibri" w:eastAsia="Calibri" w:hAnsi="Calibri" w:cs="Calibri"/>
                <w:b/>
                <w:i/>
              </w:rPr>
              <w:t>8</w:t>
            </w:r>
            <w:r>
              <w:rPr>
                <w:rFonts w:ascii="Calibri" w:eastAsia="Calibri" w:hAnsi="Calibri" w:cs="Calibri"/>
                <w:b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3"/>
              </w:rPr>
              <w:t>m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il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on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in</w:t>
            </w:r>
            <w:r>
              <w:rPr>
                <w:rFonts w:ascii="Calibri" w:eastAsia="Calibri" w:hAnsi="Calibri" w:cs="Calibri"/>
                <w:b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expected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fut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  <w:i/>
              </w:rPr>
              <w:t>re</w:t>
            </w:r>
            <w:r>
              <w:rPr>
                <w:rFonts w:ascii="Calibri" w:eastAsia="Calibri" w:hAnsi="Calibri" w:cs="Calibri"/>
                <w:b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rev</w:t>
            </w:r>
            <w:r>
              <w:rPr>
                <w:rFonts w:ascii="Calibri" w:eastAsia="Calibri" w:hAnsi="Calibri" w:cs="Calibri"/>
                <w:b/>
                <w:i/>
                <w:spacing w:val="3"/>
              </w:rPr>
              <w:t>e</w:t>
            </w:r>
            <w:r>
              <w:rPr>
                <w:rFonts w:ascii="Calibri" w:eastAsia="Calibri" w:hAnsi="Calibri" w:cs="Calibri"/>
                <w:b/>
                <w:i/>
              </w:rPr>
              <w:t>nue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g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n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i/>
              </w:rPr>
              <w:t>.</w:t>
            </w:r>
          </w:p>
        </w:tc>
      </w:tr>
      <w:tr w:rsidR="00BC40EA" w14:paraId="0E0D387F" w14:textId="77777777">
        <w:trPr>
          <w:trHeight w:hRule="exact" w:val="891"/>
        </w:trPr>
        <w:tc>
          <w:tcPr>
            <w:tcW w:w="10860" w:type="dxa"/>
            <w:gridSpan w:val="2"/>
            <w:vMerge/>
            <w:tcBorders>
              <w:left w:val="nil"/>
              <w:bottom w:val="single" w:sz="12" w:space="0" w:color="585858"/>
              <w:right w:val="nil"/>
            </w:tcBorders>
          </w:tcPr>
          <w:p w14:paraId="4606CDAD" w14:textId="77777777" w:rsidR="00BC40EA" w:rsidRDefault="00BC40EA"/>
        </w:tc>
      </w:tr>
      <w:tr w:rsidR="00BC40EA" w14:paraId="77A2E692" w14:textId="77777777">
        <w:trPr>
          <w:trHeight w:hRule="exact" w:val="353"/>
        </w:trPr>
        <w:tc>
          <w:tcPr>
            <w:tcW w:w="6755" w:type="dxa"/>
            <w:tcBorders>
              <w:top w:val="single" w:sz="12" w:space="0" w:color="585858"/>
              <w:left w:val="nil"/>
              <w:bottom w:val="single" w:sz="12" w:space="0" w:color="585858"/>
              <w:right w:val="nil"/>
            </w:tcBorders>
            <w:shd w:val="clear" w:color="auto" w:fill="D9D9D9"/>
          </w:tcPr>
          <w:p w14:paraId="2C3D2107" w14:textId="77777777" w:rsidR="00BC40EA" w:rsidRDefault="00F54811">
            <w:pPr>
              <w:spacing w:before="15"/>
              <w:ind w:left="29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sz w:val="23"/>
                <w:szCs w:val="23"/>
              </w:rPr>
              <w:t xml:space="preserve">CME 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FTWARE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SYST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MS,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New Y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k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NY</w:t>
            </w:r>
          </w:p>
        </w:tc>
        <w:tc>
          <w:tcPr>
            <w:tcW w:w="4104" w:type="dxa"/>
            <w:tcBorders>
              <w:top w:val="single" w:sz="12" w:space="0" w:color="585858"/>
              <w:left w:val="nil"/>
              <w:bottom w:val="single" w:sz="12" w:space="0" w:color="585858"/>
              <w:right w:val="nil"/>
            </w:tcBorders>
            <w:shd w:val="clear" w:color="auto" w:fill="D9D9D9"/>
          </w:tcPr>
          <w:p w14:paraId="4028C88F" w14:textId="77777777" w:rsidR="00BC40EA" w:rsidRDefault="00F54811">
            <w:pPr>
              <w:spacing w:before="15"/>
              <w:ind w:right="30"/>
              <w:jc w:val="right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20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0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0</w:t>
            </w:r>
            <w:r>
              <w:rPr>
                <w:rFonts w:ascii="Calibri" w:eastAsia="Calibri" w:hAnsi="Calibri" w:cs="Calibri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to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00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4</w:t>
            </w:r>
          </w:p>
        </w:tc>
      </w:tr>
      <w:tr w:rsidR="00BC40EA" w14:paraId="1E1D25F1" w14:textId="77777777">
        <w:trPr>
          <w:trHeight w:hRule="exact" w:val="1426"/>
        </w:trPr>
        <w:tc>
          <w:tcPr>
            <w:tcW w:w="10860" w:type="dxa"/>
            <w:gridSpan w:val="2"/>
            <w:vMerge w:val="restart"/>
            <w:tcBorders>
              <w:top w:val="single" w:sz="12" w:space="0" w:color="585858"/>
              <w:left w:val="nil"/>
              <w:right w:val="nil"/>
            </w:tcBorders>
          </w:tcPr>
          <w:p w14:paraId="3F7459F6" w14:textId="77777777" w:rsidR="00BC40EA" w:rsidRDefault="00F54811">
            <w:pPr>
              <w:spacing w:line="220" w:lineRule="exact"/>
              <w:ind w:left="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</w:rPr>
              <w:t>vid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d</w:t>
            </w:r>
            <w:r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bu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in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oce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  <w:spacing w:val="3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</w:rPr>
              <w:t>nagemen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  <w:spacing w:val="-1"/>
              </w:rPr>
              <w:t>f</w:t>
            </w:r>
            <w:r>
              <w:rPr>
                <w:rFonts w:ascii="Calibri" w:eastAsia="Calibri" w:hAnsi="Calibri" w:cs="Calibri"/>
                <w:i/>
              </w:rPr>
              <w:t>twa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</w:rPr>
              <w:t>e</w:t>
            </w:r>
            <w:r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</w:rPr>
              <w:t>lu</w:t>
            </w:r>
            <w:r>
              <w:rPr>
                <w:rFonts w:ascii="Calibri" w:eastAsia="Calibri" w:hAnsi="Calibri" w:cs="Calibri"/>
                <w:i/>
                <w:spacing w:val="1"/>
              </w:rPr>
              <w:t>t</w:t>
            </w:r>
            <w:r>
              <w:rPr>
                <w:rFonts w:ascii="Calibri" w:eastAsia="Calibri" w:hAnsi="Calibri" w:cs="Calibri"/>
                <w:i/>
              </w:rPr>
              <w:t>i</w:t>
            </w:r>
            <w:r>
              <w:rPr>
                <w:rFonts w:ascii="Calibri" w:eastAsia="Calibri" w:hAnsi="Calibri" w:cs="Calibri"/>
                <w:i/>
                <w:spacing w:val="1"/>
              </w:rPr>
              <w:t>on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tha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ge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d</w:t>
            </w:r>
            <w:r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m</w:t>
            </w:r>
            <w:r>
              <w:rPr>
                <w:rFonts w:ascii="Calibri" w:eastAsia="Calibri" w:hAnsi="Calibri" w:cs="Calibri"/>
                <w:i/>
                <w:spacing w:val="1"/>
              </w:rPr>
              <w:t>ed</w:t>
            </w:r>
            <w:r>
              <w:rPr>
                <w:rFonts w:ascii="Calibri" w:eastAsia="Calibri" w:hAnsi="Calibri" w:cs="Calibri"/>
                <w:i/>
              </w:rPr>
              <w:t>i</w:t>
            </w:r>
            <w:r>
              <w:rPr>
                <w:rFonts w:ascii="Calibri" w:eastAsia="Calibri" w:hAnsi="Calibri" w:cs="Calibri"/>
                <w:i/>
                <w:spacing w:val="1"/>
              </w:rPr>
              <w:t>ca</w:t>
            </w:r>
            <w:r>
              <w:rPr>
                <w:rFonts w:ascii="Calibri" w:eastAsia="Calibri" w:hAnsi="Calibri" w:cs="Calibri"/>
                <w:i/>
              </w:rPr>
              <w:t>l,</w:t>
            </w:r>
            <w:r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f</w:t>
            </w:r>
            <w:r>
              <w:rPr>
                <w:rFonts w:ascii="Calibri" w:eastAsia="Calibri" w:hAnsi="Calibri" w:cs="Calibri"/>
                <w:i/>
              </w:rPr>
              <w:t>in</w:t>
            </w:r>
            <w:r>
              <w:rPr>
                <w:rFonts w:ascii="Calibri" w:eastAsia="Calibri" w:hAnsi="Calibri" w:cs="Calibri"/>
                <w:i/>
                <w:spacing w:val="1"/>
              </w:rPr>
              <w:t>anc</w:t>
            </w:r>
            <w:r>
              <w:rPr>
                <w:rFonts w:ascii="Calibri" w:eastAsia="Calibri" w:hAnsi="Calibri" w:cs="Calibri"/>
                <w:i/>
                <w:spacing w:val="-2"/>
              </w:rPr>
              <w:t>i</w:t>
            </w:r>
            <w:r>
              <w:rPr>
                <w:rFonts w:ascii="Calibri" w:eastAsia="Calibri" w:hAnsi="Calibri" w:cs="Calibri"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i/>
              </w:rPr>
              <w:t>l</w:t>
            </w:r>
            <w:r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servi</w:t>
            </w:r>
            <w:r>
              <w:rPr>
                <w:rFonts w:ascii="Calibri" w:eastAsia="Calibri" w:hAnsi="Calibri" w:cs="Calibri"/>
                <w:i/>
                <w:spacing w:val="1"/>
              </w:rPr>
              <w:t>ce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,</w:t>
            </w:r>
            <w:r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an</w:t>
            </w:r>
            <w:r>
              <w:rPr>
                <w:rFonts w:ascii="Calibri" w:eastAsia="Calibri" w:hAnsi="Calibri" w:cs="Calibri"/>
                <w:i/>
              </w:rPr>
              <w:t>d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l</w:t>
            </w:r>
            <w:r>
              <w:rPr>
                <w:rFonts w:ascii="Calibri" w:eastAsia="Calibri" w:hAnsi="Calibri" w:cs="Calibri"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i/>
              </w:rPr>
              <w:t>w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fi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3"/>
              </w:rPr>
              <w:t>m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.</w:t>
            </w:r>
          </w:p>
          <w:p w14:paraId="6DAC13FF" w14:textId="77777777" w:rsidR="00BC40EA" w:rsidRDefault="00F54811">
            <w:pPr>
              <w:spacing w:before="72"/>
              <w:ind w:left="29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CE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PRE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D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ENT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OF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LE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pacing w:val="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OPERA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ONS</w:t>
            </w:r>
          </w:p>
          <w:p w14:paraId="7D881179" w14:textId="77777777" w:rsidR="00BC40EA" w:rsidRDefault="00F54811">
            <w:pPr>
              <w:spacing w:before="79"/>
              <w:ind w:left="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Led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</w:rPr>
              <w:t>Bu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age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t,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En</w:t>
            </w:r>
            <w:r>
              <w:rPr>
                <w:rFonts w:ascii="Calibri" w:eastAsia="Calibri" w:hAnsi="Calibri" w:cs="Calibri"/>
              </w:rPr>
              <w:t>ter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tent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age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t,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Storage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Sol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ne</w:t>
            </w:r>
            <w:r>
              <w:rPr>
                <w:rFonts w:ascii="Calibri" w:eastAsia="Calibri" w:hAnsi="Calibri" w:cs="Calibri"/>
              </w:rPr>
              <w:t>rati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ales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</w:p>
          <w:p w14:paraId="68134844" w14:textId="77777777" w:rsidR="00BC40EA" w:rsidRDefault="00F54811">
            <w:pPr>
              <w:ind w:left="29" w:right="-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$6+ 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 xml:space="preserve">illion 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nnu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3"/>
              </w:rPr>
              <w:t>y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ig</w:t>
            </w:r>
            <w:r>
              <w:rPr>
                <w:rFonts w:ascii="Calibri" w:eastAsia="Calibri" w:hAnsi="Calibri" w:cs="Calibri"/>
                <w:spacing w:val="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ted</w:t>
            </w:r>
            <w:r>
              <w:rPr>
                <w:rFonts w:ascii="Calibri" w:eastAsia="Calibri" w:hAnsi="Calibri" w:cs="Calibri"/>
                <w:spacing w:val="44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3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4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 xml:space="preserve">tegy 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en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4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gr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4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1"/>
              </w:rPr>
              <w:t xml:space="preserve"> qu</w:t>
            </w:r>
            <w:r>
              <w:rPr>
                <w:rFonts w:ascii="Calibri" w:eastAsia="Calibri" w:hAnsi="Calibri" w:cs="Calibri"/>
              </w:rPr>
              <w:t xml:space="preserve">arterly 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nu</w:t>
            </w:r>
            <w:r>
              <w:rPr>
                <w:rFonts w:ascii="Calibri" w:eastAsia="Calibri" w:hAnsi="Calibri" w:cs="Calibri"/>
              </w:rPr>
              <w:t>e,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eve</w:t>
            </w:r>
            <w:r>
              <w:rPr>
                <w:rFonts w:ascii="Calibri" w:eastAsia="Calibri" w:hAnsi="Calibri" w:cs="Calibri"/>
              </w:rPr>
              <w:t>lo</w:t>
            </w:r>
            <w:r>
              <w:rPr>
                <w:rFonts w:ascii="Calibri" w:eastAsia="Calibri" w:hAnsi="Calibri" w:cs="Calibri"/>
                <w:spacing w:val="4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annu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q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arterly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ales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bud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am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olog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</w:rPr>
              <w:t>.</w:t>
            </w:r>
          </w:p>
          <w:p w14:paraId="46C8358A" w14:textId="77777777" w:rsidR="00BC40EA" w:rsidRDefault="00F54811">
            <w:pPr>
              <w:spacing w:line="240" w:lineRule="exact"/>
              <w:ind w:left="120"/>
              <w:rPr>
                <w:rFonts w:ascii="Calibri" w:eastAsia="Calibri" w:hAnsi="Calibri" w:cs="Calibri"/>
              </w:rPr>
            </w:pPr>
            <w:r>
              <w:rPr>
                <w:rFonts w:ascii="Juice ITC" w:eastAsia="Juice ITC" w:hAnsi="Juice ITC" w:cs="Juice ITC"/>
                <w:sz w:val="16"/>
                <w:szCs w:val="16"/>
              </w:rPr>
              <w:t xml:space="preserve">•       </w:t>
            </w:r>
            <w:r>
              <w:rPr>
                <w:rFonts w:ascii="Juice ITC" w:eastAsia="Juice ITC" w:hAnsi="Juice ITC" w:cs="Juice ITC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i/>
              </w:rPr>
              <w:t>ch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e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i/>
              </w:rPr>
              <w:t>ed</w:t>
            </w:r>
            <w:r>
              <w:rPr>
                <w:rFonts w:ascii="Calibri" w:eastAsia="Calibri" w:hAnsi="Calibri" w:cs="Calibri"/>
                <w:b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a</w:t>
            </w:r>
            <w:r>
              <w:rPr>
                <w:rFonts w:ascii="Calibri" w:eastAsia="Calibri" w:hAnsi="Calibri" w:cs="Calibri"/>
                <w:b/>
                <w:i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$</w:t>
            </w:r>
            <w:r>
              <w:rPr>
                <w:rFonts w:ascii="Calibri" w:eastAsia="Calibri" w:hAnsi="Calibri" w:cs="Calibri"/>
                <w:b/>
                <w:i/>
              </w:rPr>
              <w:t>2+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3"/>
              </w:rPr>
              <w:t>m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il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on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w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 xml:space="preserve">n,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i/>
              </w:rPr>
              <w:t>arg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es</w:t>
            </w:r>
            <w:r>
              <w:rPr>
                <w:rFonts w:ascii="Calibri" w:eastAsia="Calibri" w:hAnsi="Calibri" w:cs="Calibri"/>
                <w:b/>
                <w:i/>
              </w:rPr>
              <w:t>t</w:t>
            </w:r>
            <w:r>
              <w:rPr>
                <w:rFonts w:ascii="Calibri" w:eastAsia="Calibri" w:hAnsi="Calibri" w:cs="Calibri"/>
                <w:b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i/>
              </w:rPr>
              <w:t>ales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w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 xml:space="preserve">n 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</w:rPr>
              <w:t>n</w:t>
            </w:r>
            <w:r>
              <w:rPr>
                <w:rFonts w:ascii="Calibri" w:eastAsia="Calibri" w:hAnsi="Calibri" w:cs="Calibri"/>
                <w:b/>
                <w:i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t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h</w:t>
            </w:r>
            <w:r>
              <w:rPr>
                <w:rFonts w:ascii="Calibri" w:eastAsia="Calibri" w:hAnsi="Calibri" w:cs="Calibri"/>
                <w:b/>
                <w:i/>
              </w:rPr>
              <w:t>e co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i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i/>
              </w:rPr>
              <w:t>a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i/>
              </w:rPr>
              <w:t>y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’</w:t>
            </w:r>
            <w:r>
              <w:rPr>
                <w:rFonts w:ascii="Calibri" w:eastAsia="Calibri" w:hAnsi="Calibri" w:cs="Calibri"/>
                <w:b/>
                <w:i/>
              </w:rPr>
              <w:t>s</w:t>
            </w:r>
            <w:r>
              <w:rPr>
                <w:rFonts w:ascii="Calibri" w:eastAsia="Calibri" w:hAnsi="Calibri" w:cs="Calibri"/>
                <w:b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</w:rPr>
              <w:t>h</w:t>
            </w:r>
            <w:r>
              <w:rPr>
                <w:rFonts w:ascii="Calibri" w:eastAsia="Calibri" w:hAnsi="Calibri" w:cs="Calibri"/>
                <w:b/>
                <w:i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i/>
              </w:rPr>
              <w:t>t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  <w:i/>
              </w:rPr>
              <w:t>ry,</w:t>
            </w:r>
            <w:r>
              <w:rPr>
                <w:rFonts w:ascii="Calibri" w:eastAsia="Calibri" w:hAnsi="Calibri" w:cs="Calibri"/>
                <w:b/>
                <w:i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 a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$450,000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ort</w:t>
            </w:r>
            <w:r>
              <w:rPr>
                <w:rFonts w:ascii="Calibri" w:eastAsia="Calibri" w:hAnsi="Calibri" w:cs="Calibri"/>
                <w:spacing w:val="1"/>
              </w:rPr>
              <w:t>un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6"/>
              </w:rPr>
              <w:t>$</w:t>
            </w:r>
            <w:r>
              <w:rPr>
                <w:rFonts w:ascii="Calibri" w:eastAsia="Calibri" w:hAnsi="Calibri" w:cs="Calibri"/>
              </w:rPr>
              <w:t>1.8</w:t>
            </w:r>
            <w:r>
              <w:rPr>
                <w:rFonts w:ascii="Calibri" w:eastAsia="Calibri" w:hAnsi="Calibri" w:cs="Calibri"/>
                <w:spacing w:val="-1"/>
              </w:rPr>
              <w:t xml:space="preserve"> m</w:t>
            </w:r>
            <w:r>
              <w:rPr>
                <w:rFonts w:ascii="Calibri" w:eastAsia="Calibri" w:hAnsi="Calibri" w:cs="Calibri"/>
              </w:rPr>
              <w:t>illion</w:t>
            </w:r>
          </w:p>
          <w:p w14:paraId="09BACB00" w14:textId="77777777" w:rsidR="00BC40EA" w:rsidRDefault="00F54811">
            <w:pPr>
              <w:ind w:left="48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  <w:spacing w:val="1"/>
              </w:rPr>
              <w:t>nu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.</w:t>
            </w:r>
          </w:p>
          <w:p w14:paraId="5E0A66A3" w14:textId="77777777" w:rsidR="00BC40EA" w:rsidRDefault="00BC40EA">
            <w:pPr>
              <w:spacing w:before="7" w:line="140" w:lineRule="exact"/>
              <w:rPr>
                <w:sz w:val="14"/>
                <w:szCs w:val="14"/>
              </w:rPr>
            </w:pPr>
          </w:p>
          <w:p w14:paraId="5010586D" w14:textId="77777777" w:rsidR="00BC40EA" w:rsidRDefault="00F54811">
            <w:pPr>
              <w:ind w:left="4665" w:right="466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24"/>
                <w:szCs w:val="24"/>
              </w:rPr>
              <w:t>RL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R</w:t>
            </w:r>
          </w:p>
        </w:tc>
      </w:tr>
      <w:tr w:rsidR="00BC40EA" w14:paraId="7FE5EDFF" w14:textId="77777777">
        <w:trPr>
          <w:trHeight w:hRule="exact" w:val="566"/>
        </w:trPr>
        <w:tc>
          <w:tcPr>
            <w:tcW w:w="10860" w:type="dxa"/>
            <w:gridSpan w:val="2"/>
            <w:vMerge/>
            <w:tcBorders>
              <w:left w:val="nil"/>
              <w:right w:val="nil"/>
            </w:tcBorders>
          </w:tcPr>
          <w:p w14:paraId="5F4547F2" w14:textId="77777777" w:rsidR="00BC40EA" w:rsidRDefault="00BC40EA"/>
        </w:tc>
      </w:tr>
      <w:tr w:rsidR="00BC40EA" w14:paraId="126EBDC2" w14:textId="77777777">
        <w:trPr>
          <w:trHeight w:hRule="exact" w:val="418"/>
        </w:trPr>
        <w:tc>
          <w:tcPr>
            <w:tcW w:w="10860" w:type="dxa"/>
            <w:gridSpan w:val="2"/>
            <w:vMerge/>
            <w:tcBorders>
              <w:left w:val="nil"/>
              <w:bottom w:val="single" w:sz="12" w:space="0" w:color="585858"/>
              <w:right w:val="nil"/>
            </w:tcBorders>
          </w:tcPr>
          <w:p w14:paraId="32E83CBC" w14:textId="77777777" w:rsidR="00BC40EA" w:rsidRDefault="00BC40EA"/>
        </w:tc>
      </w:tr>
      <w:tr w:rsidR="00BC40EA" w14:paraId="6C47DF17" w14:textId="77777777">
        <w:trPr>
          <w:trHeight w:hRule="exact" w:val="353"/>
        </w:trPr>
        <w:tc>
          <w:tcPr>
            <w:tcW w:w="10860" w:type="dxa"/>
            <w:gridSpan w:val="2"/>
            <w:tcBorders>
              <w:top w:val="single" w:sz="12" w:space="0" w:color="585858"/>
              <w:left w:val="nil"/>
              <w:bottom w:val="single" w:sz="13" w:space="0" w:color="585858"/>
              <w:right w:val="nil"/>
            </w:tcBorders>
            <w:shd w:val="clear" w:color="auto" w:fill="D9D9D9"/>
          </w:tcPr>
          <w:p w14:paraId="3D727D90" w14:textId="77777777" w:rsidR="00BC40EA" w:rsidRDefault="00F54811">
            <w:pPr>
              <w:spacing w:before="15"/>
              <w:ind w:left="2739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AL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S ACC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U</w:t>
            </w:r>
            <w:r>
              <w:rPr>
                <w:rFonts w:ascii="Calibri" w:eastAsia="Calibri" w:hAnsi="Calibri" w:cs="Calibri"/>
                <w:b/>
                <w:spacing w:val="-3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b/>
                <w:spacing w:val="3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MA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  <w:sz w:val="23"/>
                <w:szCs w:val="23"/>
              </w:rPr>
              <w:t>G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ER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EN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OR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LI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b/>
                <w:spacing w:val="-3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b/>
                <w:spacing w:val="3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XE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C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U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VE</w:t>
            </w:r>
          </w:p>
        </w:tc>
      </w:tr>
      <w:tr w:rsidR="00BC40EA" w14:paraId="6F814B6D" w14:textId="77777777">
        <w:trPr>
          <w:trHeight w:hRule="exact" w:val="408"/>
        </w:trPr>
        <w:tc>
          <w:tcPr>
            <w:tcW w:w="10860" w:type="dxa"/>
            <w:gridSpan w:val="2"/>
            <w:vMerge w:val="restart"/>
            <w:tcBorders>
              <w:top w:val="single" w:sz="13" w:space="0" w:color="585858"/>
              <w:left w:val="nil"/>
              <w:right w:val="nil"/>
            </w:tcBorders>
          </w:tcPr>
          <w:p w14:paraId="1C467722" w14:textId="77777777" w:rsidR="00BC40EA" w:rsidRDefault="00BC40EA">
            <w:pPr>
              <w:spacing w:before="1" w:line="140" w:lineRule="exact"/>
              <w:rPr>
                <w:sz w:val="14"/>
                <w:szCs w:val="14"/>
              </w:rPr>
            </w:pPr>
          </w:p>
          <w:p w14:paraId="56551DE7" w14:textId="77777777" w:rsidR="00BC40EA" w:rsidRDefault="00F54811">
            <w:pPr>
              <w:ind w:left="29" w:right="-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gan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ith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</w:rPr>
              <w:t>CG</w:t>
            </w:r>
            <w:r>
              <w:rPr>
                <w:rFonts w:ascii="Calibri" w:eastAsia="Calibri" w:hAnsi="Calibri" w:cs="Calibri"/>
                <w:b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3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ou</w:t>
            </w:r>
            <w:r>
              <w:rPr>
                <w:rFonts w:ascii="Calibri" w:eastAsia="Calibri" w:hAnsi="Calibri" w:cs="Calibri"/>
              </w:rPr>
              <w:t>gh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ks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x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ars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em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</w:t>
            </w:r>
            <w:r>
              <w:rPr>
                <w:rFonts w:ascii="Calibri" w:eastAsia="Calibri" w:hAnsi="Calibri" w:cs="Calibri"/>
                <w:spacing w:val="1"/>
              </w:rPr>
              <w:t>ym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 to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tently</w:t>
            </w:r>
            <w:r>
              <w:rPr>
                <w:rFonts w:ascii="Calibri" w:eastAsia="Calibri" w:hAnsi="Calibri" w:cs="Calibri"/>
                <w:spacing w:val="1"/>
              </w:rPr>
              <w:t xml:space="preserve"> 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 r</w:t>
            </w:r>
            <w:r>
              <w:rPr>
                <w:rFonts w:ascii="Calibri" w:eastAsia="Calibri" w:hAnsi="Calibri" w:cs="Calibri"/>
                <w:spacing w:val="-1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1"/>
              </w:rPr>
              <w:t>qu</w:t>
            </w:r>
            <w:r>
              <w:rPr>
                <w:rFonts w:ascii="Calibri" w:eastAsia="Calibri" w:hAnsi="Calibri" w:cs="Calibri"/>
              </w:rPr>
              <w:t>ot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1</w:t>
            </w:r>
            <w:r>
              <w:rPr>
                <w:rFonts w:ascii="Calibri" w:eastAsia="Calibri" w:hAnsi="Calibri" w:cs="Calibri"/>
              </w:rPr>
              <w:t>92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>, 16</w:t>
            </w:r>
            <w:r>
              <w:rPr>
                <w:rFonts w:ascii="Calibri" w:eastAsia="Calibri" w:hAnsi="Calibri" w:cs="Calibri"/>
                <w:spacing w:val="2"/>
              </w:rPr>
              <w:t>7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  <w:spacing w:val="2"/>
              </w:rPr>
              <w:t>8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>, 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53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ice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ed to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ol</w:t>
            </w:r>
            <w:r>
              <w:rPr>
                <w:rFonts w:ascii="Calibri" w:eastAsia="Calibri" w:hAnsi="Calibri" w:cs="Calibri"/>
                <w:spacing w:val="1"/>
              </w:rPr>
              <w:t>de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Ring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 xml:space="preserve">d 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Mar</w:t>
            </w:r>
            <w:r>
              <w:rPr>
                <w:rFonts w:ascii="Calibri" w:eastAsia="Calibri" w:hAnsi="Calibri" w:cs="Calibri"/>
                <w:spacing w:val="1"/>
              </w:rPr>
              <w:t>k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xc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</w:rPr>
              <w:t>e A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ard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6 co</w:t>
            </w:r>
            <w:r>
              <w:rPr>
                <w:rFonts w:ascii="Calibri" w:eastAsia="Calibri" w:hAnsi="Calibri" w:cs="Calibri"/>
                <w:spacing w:val="1"/>
              </w:rPr>
              <w:t>ns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.</w:t>
            </w:r>
          </w:p>
          <w:p w14:paraId="1A691CDC" w14:textId="77777777" w:rsidR="00BC40EA" w:rsidRDefault="00F54811">
            <w:pPr>
              <w:spacing w:before="75"/>
              <w:ind w:left="29" w:right="-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J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Pe</w:t>
            </w:r>
            <w:r>
              <w:rPr>
                <w:rFonts w:ascii="Calibri" w:eastAsia="Calibri" w:hAnsi="Calibri" w:cs="Calibri"/>
                <w:b/>
                <w:spacing w:val="1"/>
              </w:rPr>
              <w:t>op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</w:rPr>
              <w:t>W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un</w:t>
            </w:r>
            <w:r>
              <w:rPr>
                <w:rFonts w:ascii="Calibri" w:eastAsia="Calibri" w:hAnsi="Calibri" w:cs="Calibri"/>
              </w:rPr>
              <w:t>ts Sal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ager to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qu</w:t>
            </w:r>
            <w:r>
              <w:rPr>
                <w:rFonts w:ascii="Calibri" w:eastAsia="Calibri" w:hAnsi="Calibri" w:cs="Calibri"/>
              </w:rPr>
              <w:t>ot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s in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x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1</w:t>
            </w:r>
            <w:r>
              <w:rPr>
                <w:rFonts w:ascii="Calibri" w:eastAsia="Calibri" w:hAnsi="Calibri" w:cs="Calibri"/>
              </w:rPr>
              <w:t>54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4</w:t>
            </w:r>
            <w:r>
              <w:rPr>
                <w:rFonts w:ascii="Calibri" w:eastAsia="Calibri" w:hAnsi="Calibri" w:cs="Calibri"/>
              </w:rPr>
              <w:t>8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36</w:t>
            </w:r>
            <w:r>
              <w:rPr>
                <w:rFonts w:ascii="Calibri" w:eastAsia="Calibri" w:hAnsi="Calibri" w:cs="Calibri"/>
                <w:spacing w:val="2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>%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We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rn 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Sal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 Ma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ager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arter</w:t>
            </w:r>
            <w:r>
              <w:rPr>
                <w:rFonts w:ascii="Calibri" w:eastAsia="Calibri" w:hAnsi="Calibri" w:cs="Calibri"/>
                <w:spacing w:val="-1"/>
              </w:rPr>
              <w:t xml:space="preserve"> f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qu</w:t>
            </w:r>
            <w:r>
              <w:rPr>
                <w:rFonts w:ascii="Calibri" w:eastAsia="Calibri" w:hAnsi="Calibri" w:cs="Calibri"/>
              </w:rPr>
              <w:t>arters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T</w:t>
            </w:r>
            <w:r>
              <w:rPr>
                <w:rFonts w:ascii="Calibri" w:eastAsia="Calibri" w:hAnsi="Calibri" w:cs="Calibri"/>
              </w:rPr>
              <w:t>op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Fir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$</w:t>
            </w:r>
            <w:r>
              <w:rPr>
                <w:rFonts w:ascii="Calibri" w:eastAsia="Calibri" w:hAnsi="Calibri" w:cs="Calibri"/>
              </w:rPr>
              <w:t>6.5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illion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twa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 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$</w:t>
            </w:r>
            <w:r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illion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su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ort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3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.</w:t>
            </w:r>
          </w:p>
          <w:p w14:paraId="4D84D3A7" w14:textId="77777777" w:rsidR="00BC40EA" w:rsidRDefault="00BC40EA">
            <w:pPr>
              <w:spacing w:before="7" w:line="140" w:lineRule="exact"/>
              <w:rPr>
                <w:sz w:val="14"/>
                <w:szCs w:val="14"/>
              </w:rPr>
            </w:pPr>
          </w:p>
          <w:p w14:paraId="7BB87C31" w14:textId="77777777" w:rsidR="00BC40EA" w:rsidRDefault="00F54811">
            <w:pPr>
              <w:ind w:left="343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EDUC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N 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NG</w:t>
            </w:r>
            <w:r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NS</w:t>
            </w:r>
          </w:p>
        </w:tc>
      </w:tr>
      <w:tr w:rsidR="00BC40EA" w14:paraId="40CB0278" w14:textId="77777777">
        <w:trPr>
          <w:trHeight w:hRule="exact" w:val="244"/>
        </w:trPr>
        <w:tc>
          <w:tcPr>
            <w:tcW w:w="10860" w:type="dxa"/>
            <w:gridSpan w:val="2"/>
            <w:vMerge/>
            <w:tcBorders>
              <w:left w:val="nil"/>
              <w:right w:val="nil"/>
            </w:tcBorders>
          </w:tcPr>
          <w:p w14:paraId="4E377687" w14:textId="77777777" w:rsidR="00BC40EA" w:rsidRDefault="00BC40EA"/>
        </w:tc>
      </w:tr>
      <w:tr w:rsidR="00BC40EA" w14:paraId="44522394" w14:textId="77777777">
        <w:trPr>
          <w:trHeight w:hRule="exact" w:val="281"/>
        </w:trPr>
        <w:tc>
          <w:tcPr>
            <w:tcW w:w="10860" w:type="dxa"/>
            <w:gridSpan w:val="2"/>
            <w:vMerge/>
            <w:tcBorders>
              <w:left w:val="nil"/>
              <w:right w:val="nil"/>
            </w:tcBorders>
          </w:tcPr>
          <w:p w14:paraId="472A7EE0" w14:textId="77777777" w:rsidR="00BC40EA" w:rsidRDefault="00BC40EA"/>
        </w:tc>
      </w:tr>
      <w:tr w:rsidR="00BC40EA" w14:paraId="0DAC83F6" w14:textId="77777777">
        <w:trPr>
          <w:trHeight w:hRule="exact" w:val="281"/>
        </w:trPr>
        <w:tc>
          <w:tcPr>
            <w:tcW w:w="10860" w:type="dxa"/>
            <w:gridSpan w:val="2"/>
            <w:vMerge/>
            <w:tcBorders>
              <w:left w:val="nil"/>
              <w:right w:val="nil"/>
            </w:tcBorders>
          </w:tcPr>
          <w:p w14:paraId="1E2BB431" w14:textId="77777777" w:rsidR="00BC40EA" w:rsidRDefault="00BC40EA"/>
        </w:tc>
      </w:tr>
      <w:tr w:rsidR="00BC40EA" w14:paraId="2D428072" w14:textId="77777777">
        <w:trPr>
          <w:trHeight w:hRule="exact" w:val="244"/>
        </w:trPr>
        <w:tc>
          <w:tcPr>
            <w:tcW w:w="10860" w:type="dxa"/>
            <w:gridSpan w:val="2"/>
            <w:vMerge/>
            <w:tcBorders>
              <w:left w:val="nil"/>
              <w:right w:val="nil"/>
            </w:tcBorders>
          </w:tcPr>
          <w:p w14:paraId="2E4F24C6" w14:textId="77777777" w:rsidR="00BC40EA" w:rsidRDefault="00BC40EA"/>
        </w:tc>
      </w:tr>
      <w:tr w:rsidR="00BC40EA" w14:paraId="04A8EA82" w14:textId="77777777">
        <w:trPr>
          <w:trHeight w:hRule="exact" w:val="315"/>
        </w:trPr>
        <w:tc>
          <w:tcPr>
            <w:tcW w:w="10860" w:type="dxa"/>
            <w:gridSpan w:val="2"/>
            <w:vMerge/>
            <w:tcBorders>
              <w:left w:val="nil"/>
              <w:right w:val="nil"/>
            </w:tcBorders>
          </w:tcPr>
          <w:p w14:paraId="6B4657F3" w14:textId="77777777" w:rsidR="00BC40EA" w:rsidRDefault="00BC40EA"/>
        </w:tc>
      </w:tr>
      <w:tr w:rsidR="00BC40EA" w14:paraId="3258A0AE" w14:textId="77777777">
        <w:trPr>
          <w:trHeight w:hRule="exact" w:val="425"/>
        </w:trPr>
        <w:tc>
          <w:tcPr>
            <w:tcW w:w="10860" w:type="dxa"/>
            <w:gridSpan w:val="2"/>
            <w:vMerge/>
            <w:tcBorders>
              <w:left w:val="nil"/>
              <w:bottom w:val="single" w:sz="12" w:space="0" w:color="585858"/>
              <w:right w:val="nil"/>
            </w:tcBorders>
          </w:tcPr>
          <w:p w14:paraId="5F393FFC" w14:textId="77777777" w:rsidR="00BC40EA" w:rsidRDefault="00BC40EA"/>
        </w:tc>
      </w:tr>
      <w:tr w:rsidR="00BC40EA" w14:paraId="1583B87C" w14:textId="77777777">
        <w:trPr>
          <w:trHeight w:hRule="exact" w:val="353"/>
        </w:trPr>
        <w:tc>
          <w:tcPr>
            <w:tcW w:w="10860" w:type="dxa"/>
            <w:gridSpan w:val="2"/>
            <w:tcBorders>
              <w:top w:val="single" w:sz="12" w:space="0" w:color="585858"/>
              <w:left w:val="nil"/>
              <w:bottom w:val="single" w:sz="12" w:space="0" w:color="585858"/>
              <w:right w:val="nil"/>
            </w:tcBorders>
            <w:shd w:val="clear" w:color="auto" w:fill="D9D9D9"/>
          </w:tcPr>
          <w:p w14:paraId="0D190FE7" w14:textId="77777777" w:rsidR="00BC40EA" w:rsidRDefault="00F54811">
            <w:pPr>
              <w:spacing w:before="15"/>
              <w:ind w:left="108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Ba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h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lo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r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 xml:space="preserve">f 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cie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B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u</w:t>
            </w:r>
            <w:r>
              <w:rPr>
                <w:rFonts w:ascii="Calibri" w:eastAsia="Calibri" w:hAnsi="Calibri" w:cs="Calibri"/>
                <w:b/>
                <w:spacing w:val="-3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es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s Adm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ni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st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b/>
                <w:spacing w:val="2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&amp;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2"/>
                <w:sz w:val="23"/>
                <w:szCs w:val="23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a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rk</w:t>
            </w:r>
            <w:r>
              <w:rPr>
                <w:rFonts w:ascii="Calibri" w:eastAsia="Calibri" w:hAnsi="Calibri" w:cs="Calibri"/>
                <w:b/>
                <w:spacing w:val="-1"/>
                <w:sz w:val="23"/>
                <w:szCs w:val="23"/>
              </w:rPr>
              <w:t>et</w:t>
            </w:r>
            <w:r>
              <w:rPr>
                <w:rFonts w:ascii="Calibri" w:eastAsia="Calibri" w:hAnsi="Calibri" w:cs="Calibri"/>
                <w:b/>
                <w:spacing w:val="1"/>
                <w:sz w:val="23"/>
                <w:szCs w:val="23"/>
              </w:rPr>
              <w:t>ing</w:t>
            </w:r>
            <w:r>
              <w:rPr>
                <w:rFonts w:ascii="Calibri" w:eastAsia="Calibri" w:hAnsi="Calibri" w:cs="Calibri"/>
                <w:b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b/>
                <w:spacing w:val="4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J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enki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n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v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3"/>
                <w:szCs w:val="23"/>
              </w:rPr>
              <w:t>i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y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New Y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3"/>
                <w:szCs w:val="23"/>
              </w:rPr>
              <w:t>k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NY</w:t>
            </w:r>
          </w:p>
        </w:tc>
      </w:tr>
    </w:tbl>
    <w:p w14:paraId="79491CEC" w14:textId="77777777" w:rsidR="00BC40EA" w:rsidRDefault="00BC40EA">
      <w:pPr>
        <w:spacing w:line="100" w:lineRule="exact"/>
        <w:rPr>
          <w:sz w:val="11"/>
          <w:szCs w:val="11"/>
        </w:rPr>
      </w:pPr>
    </w:p>
    <w:p w14:paraId="04E78C90" w14:textId="77777777" w:rsidR="00BC40EA" w:rsidRDefault="00F54811">
      <w:pPr>
        <w:ind w:left="260" w:right="317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lastRenderedPageBreak/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mbria" w:eastAsia="Cambria" w:hAnsi="Cambria" w:cs="Cambria"/>
        </w:rPr>
        <w:t>—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ast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artfor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CT 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ff</w:t>
      </w:r>
      <w:r>
        <w:rPr>
          <w:rFonts w:ascii="Calibri" w:eastAsia="Calibri" w:hAnsi="Calibri" w:cs="Calibri"/>
        </w:rPr>
        <w:t>ilia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4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mbria" w:eastAsia="Cambria" w:hAnsi="Cambria" w:cs="Cambria"/>
        </w:rPr>
        <w:t>—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rican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Marketi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ss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ciati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Je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3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ociati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</w:p>
    <w:sectPr w:rsidR="00BC40EA">
      <w:type w:val="continuous"/>
      <w:pgSz w:w="12240" w:h="15840"/>
      <w:pgMar w:top="480" w:right="320" w:bottom="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0BE6" w14:textId="77777777" w:rsidR="00F54811" w:rsidRDefault="00F54811">
      <w:r>
        <w:separator/>
      </w:r>
    </w:p>
  </w:endnote>
  <w:endnote w:type="continuationSeparator" w:id="0">
    <w:p w14:paraId="31D9711C" w14:textId="77777777" w:rsidR="00F54811" w:rsidRDefault="00F5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A41A" w14:textId="2BA17054" w:rsidR="00BC40EA" w:rsidRDefault="00BC40E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CEBC" w14:textId="77777777" w:rsidR="00F54811" w:rsidRDefault="00F54811">
      <w:r>
        <w:separator/>
      </w:r>
    </w:p>
  </w:footnote>
  <w:footnote w:type="continuationSeparator" w:id="0">
    <w:p w14:paraId="1BA0069F" w14:textId="77777777" w:rsidR="00F54811" w:rsidRDefault="00F5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74496"/>
    <w:multiLevelType w:val="multilevel"/>
    <w:tmpl w:val="F1DADF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0EA"/>
    <w:rsid w:val="00097B8C"/>
    <w:rsid w:val="00BC40EA"/>
    <w:rsid w:val="00F5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A9450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97B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7B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reynolds@mmmail.com%20%2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2021-06-07T12:18:00Z</dcterms:modified>
</cp:coreProperties>
</file>